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27959" w14:textId="77777777" w:rsidR="004A6B37" w:rsidRDefault="004A6B37">
      <w:pPr>
        <w:spacing w:line="300" w:lineRule="exact"/>
        <w:ind w:left="33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Santino Kline</w:t>
      </w:r>
    </w:p>
    <w:p w14:paraId="13D9C6B5" w14:textId="06B759F3" w:rsidR="008B79B4" w:rsidRPr="00C34A6A" w:rsidRDefault="0095662F">
      <w:pPr>
        <w:spacing w:line="300" w:lineRule="exact"/>
        <w:ind w:left="3300"/>
        <w:rPr>
          <w:rFonts w:asciiTheme="majorHAnsi" w:eastAsia="Arial" w:hAnsiTheme="majorHAnsi" w:cs="Arial"/>
          <w:sz w:val="22"/>
          <w:szCs w:val="22"/>
        </w:rPr>
      </w:pPr>
      <w:r w:rsidRPr="00C34A6A">
        <w:rPr>
          <w:rFonts w:asciiTheme="majorHAnsi" w:eastAsia="Arial" w:hAnsiTheme="majorHAnsi" w:cs="Arial"/>
          <w:b/>
          <w:position w:val="-1"/>
          <w:sz w:val="28"/>
          <w:szCs w:val="28"/>
        </w:rPr>
        <w:t>P</w:t>
      </w:r>
      <w:r w:rsidRPr="00C34A6A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R</w:t>
      </w:r>
      <w:r w:rsidRPr="00C34A6A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O</w:t>
      </w:r>
      <w:r w:rsidRPr="00C34A6A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P</w:t>
      </w:r>
      <w:r w:rsidRPr="00C34A6A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OS</w:t>
      </w:r>
      <w:r w:rsidRPr="00C34A6A">
        <w:rPr>
          <w:rFonts w:asciiTheme="majorHAnsi" w:eastAsia="Arial" w:hAnsiTheme="majorHAnsi" w:cs="Arial"/>
          <w:b/>
          <w:spacing w:val="-8"/>
          <w:position w:val="-1"/>
          <w:sz w:val="22"/>
          <w:szCs w:val="22"/>
        </w:rPr>
        <w:t>A</w:t>
      </w:r>
      <w:r w:rsidRPr="00C34A6A">
        <w:rPr>
          <w:rFonts w:asciiTheme="majorHAnsi" w:eastAsia="Arial" w:hAnsiTheme="majorHAnsi" w:cs="Arial"/>
          <w:b/>
          <w:position w:val="-1"/>
          <w:sz w:val="22"/>
          <w:szCs w:val="22"/>
        </w:rPr>
        <w:t>L</w:t>
      </w:r>
      <w:r w:rsidRPr="00C34A6A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 xml:space="preserve"> </w:t>
      </w:r>
      <w:r w:rsidRPr="00C34A6A">
        <w:rPr>
          <w:rFonts w:asciiTheme="majorHAnsi" w:eastAsia="Arial" w:hAnsiTheme="majorHAnsi" w:cs="Arial"/>
          <w:b/>
          <w:spacing w:val="6"/>
          <w:position w:val="-1"/>
          <w:sz w:val="28"/>
          <w:szCs w:val="28"/>
        </w:rPr>
        <w:t>M</w:t>
      </w:r>
      <w:r w:rsidRPr="00C34A6A">
        <w:rPr>
          <w:rFonts w:asciiTheme="majorHAnsi" w:eastAsia="Arial" w:hAnsiTheme="majorHAnsi" w:cs="Arial"/>
          <w:b/>
          <w:spacing w:val="-8"/>
          <w:position w:val="-1"/>
          <w:sz w:val="22"/>
          <w:szCs w:val="22"/>
        </w:rPr>
        <w:t>A</w:t>
      </w:r>
      <w:r w:rsidRPr="00C34A6A">
        <w:rPr>
          <w:rFonts w:asciiTheme="majorHAnsi" w:eastAsia="Arial" w:hAnsiTheme="majorHAnsi" w:cs="Arial"/>
          <w:b/>
          <w:spacing w:val="4"/>
          <w:position w:val="-1"/>
          <w:sz w:val="22"/>
          <w:szCs w:val="22"/>
        </w:rPr>
        <w:t>N</w:t>
      </w:r>
      <w:r w:rsidRPr="00C34A6A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>A</w:t>
      </w:r>
      <w:r w:rsidRPr="00C34A6A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GE</w:t>
      </w:r>
      <w:r w:rsidRPr="00C34A6A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R</w:t>
      </w:r>
      <w:r w:rsidRPr="00C34A6A">
        <w:rPr>
          <w:rFonts w:asciiTheme="majorHAnsi" w:eastAsia="Arial" w:hAnsiTheme="majorHAnsi" w:cs="Arial"/>
          <w:b/>
          <w:position w:val="-1"/>
          <w:sz w:val="28"/>
          <w:szCs w:val="28"/>
        </w:rPr>
        <w:t>,</w:t>
      </w:r>
      <w:r w:rsidRPr="00C34A6A">
        <w:rPr>
          <w:rFonts w:asciiTheme="majorHAnsi" w:eastAsia="Arial" w:hAnsiTheme="majorHAnsi" w:cs="Arial"/>
          <w:b/>
          <w:spacing w:val="-14"/>
          <w:position w:val="-1"/>
          <w:sz w:val="28"/>
          <w:szCs w:val="28"/>
        </w:rPr>
        <w:t xml:space="preserve"> </w:t>
      </w:r>
      <w:r w:rsidRPr="00C34A6A">
        <w:rPr>
          <w:rFonts w:asciiTheme="majorHAnsi" w:eastAsia="Arial" w:hAnsiTheme="majorHAnsi" w:cs="Arial"/>
          <w:b/>
          <w:spacing w:val="-1"/>
          <w:position w:val="-1"/>
          <w:sz w:val="28"/>
          <w:szCs w:val="28"/>
        </w:rPr>
        <w:t>W</w:t>
      </w:r>
      <w:r w:rsidRPr="00C34A6A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R</w:t>
      </w:r>
      <w:r w:rsidRPr="00C34A6A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C34A6A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T</w:t>
      </w:r>
      <w:r w:rsidRPr="00C34A6A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</w:t>
      </w:r>
      <w:r w:rsidRPr="00C34A6A">
        <w:rPr>
          <w:rFonts w:asciiTheme="majorHAnsi" w:eastAsia="Arial" w:hAnsiTheme="majorHAnsi" w:cs="Arial"/>
          <w:b/>
          <w:position w:val="-1"/>
          <w:sz w:val="22"/>
          <w:szCs w:val="22"/>
        </w:rPr>
        <w:t>R</w:t>
      </w:r>
      <w:r w:rsidRPr="00C34A6A">
        <w:rPr>
          <w:rFonts w:asciiTheme="majorHAnsi" w:eastAsia="Arial" w:hAnsiTheme="majorHAnsi" w:cs="Arial"/>
          <w:b/>
          <w:position w:val="-1"/>
          <w:sz w:val="28"/>
          <w:szCs w:val="28"/>
        </w:rPr>
        <w:t>,</w:t>
      </w:r>
      <w:r w:rsidRPr="00C34A6A">
        <w:rPr>
          <w:rFonts w:asciiTheme="majorHAnsi" w:eastAsia="Arial" w:hAnsiTheme="majorHAnsi" w:cs="Arial"/>
          <w:b/>
          <w:spacing w:val="-12"/>
          <w:position w:val="-1"/>
          <w:sz w:val="28"/>
          <w:szCs w:val="28"/>
        </w:rPr>
        <w:t xml:space="preserve"> </w:t>
      </w:r>
      <w:r w:rsidRPr="00C34A6A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>A</w:t>
      </w:r>
      <w:r w:rsidRPr="00C34A6A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N</w:t>
      </w:r>
      <w:r w:rsidRPr="00C34A6A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D </w:t>
      </w:r>
      <w:r w:rsidRPr="00C34A6A">
        <w:rPr>
          <w:rFonts w:asciiTheme="majorHAnsi" w:eastAsia="Arial" w:hAnsiTheme="majorHAnsi" w:cs="Arial"/>
          <w:b/>
          <w:position w:val="-1"/>
          <w:sz w:val="28"/>
          <w:szCs w:val="28"/>
        </w:rPr>
        <w:t>E</w:t>
      </w:r>
      <w:r w:rsidRPr="00C34A6A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D</w:t>
      </w:r>
      <w:r w:rsidRPr="00C34A6A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C34A6A">
        <w:rPr>
          <w:rFonts w:asciiTheme="majorHAnsi" w:eastAsia="Arial" w:hAnsiTheme="majorHAnsi" w:cs="Arial"/>
          <w:b/>
          <w:position w:val="-1"/>
          <w:sz w:val="22"/>
          <w:szCs w:val="22"/>
        </w:rPr>
        <w:t>TOR</w:t>
      </w:r>
    </w:p>
    <w:p w14:paraId="24A8D3E4" w14:textId="77777777" w:rsidR="008B79B4" w:rsidRPr="00C34A6A" w:rsidRDefault="008B79B4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7BD585E6" w14:textId="77777777" w:rsidR="008B79B4" w:rsidRPr="00C34A6A" w:rsidRDefault="0095662F">
      <w:pPr>
        <w:spacing w:before="12"/>
        <w:ind w:left="3300" w:right="287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s.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ff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rs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xperi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ce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la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rg</w:t>
      </w:r>
      <w:r w:rsidRPr="00C34A6A">
        <w:rPr>
          <w:rFonts w:asciiTheme="majorHAnsi" w:eastAsia="Calibri" w:hAnsiTheme="majorHAnsi" w:cs="Calibri"/>
          <w:sz w:val="22"/>
          <w:szCs w:val="22"/>
        </w:rPr>
        <w:t>e,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at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ic 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als in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ll ra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f F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rtu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all-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si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ess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ies, 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skills are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erse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er clie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ase.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s.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an </w:t>
      </w:r>
      <w:r w:rsidRPr="00C34A6A">
        <w:rPr>
          <w:rFonts w:asciiTheme="majorHAnsi" w:eastAsia="Calibri" w:hAnsiTheme="majorHAnsi" w:cs="Calibri"/>
          <w:sz w:val="22"/>
          <w:szCs w:val="22"/>
        </w:rPr>
        <w:t>is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le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tur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C34A6A">
        <w:rPr>
          <w:rFonts w:asciiTheme="majorHAnsi" w:eastAsia="Calibri" w:hAnsiTheme="majorHAnsi" w:cs="Calibri"/>
          <w:sz w:val="22"/>
          <w:szCs w:val="22"/>
        </w:rPr>
        <w:t>ey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 federa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cal, 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ercial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are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as.</w:t>
      </w:r>
    </w:p>
    <w:p w14:paraId="497ED1F9" w14:textId="77777777" w:rsidR="008B79B4" w:rsidRPr="00C34A6A" w:rsidRDefault="008B79B4">
      <w:pPr>
        <w:spacing w:before="8" w:line="160" w:lineRule="exact"/>
        <w:rPr>
          <w:rFonts w:asciiTheme="majorHAnsi" w:hAnsiTheme="majorHAnsi"/>
          <w:sz w:val="16"/>
          <w:szCs w:val="16"/>
        </w:rPr>
        <w:sectPr w:rsidR="008B79B4" w:rsidRPr="00C34A6A">
          <w:pgSz w:w="12240" w:h="15840"/>
          <w:pgMar w:top="680" w:right="920" w:bottom="280" w:left="300" w:header="720" w:footer="720" w:gutter="0"/>
          <w:cols w:space="720"/>
        </w:sectPr>
      </w:pPr>
    </w:p>
    <w:p w14:paraId="214A1C65" w14:textId="77777777" w:rsidR="008B79B4" w:rsidRPr="00C34A6A" w:rsidRDefault="008B79B4">
      <w:pPr>
        <w:spacing w:line="200" w:lineRule="exact"/>
        <w:rPr>
          <w:rFonts w:asciiTheme="majorHAnsi" w:hAnsiTheme="majorHAnsi"/>
        </w:rPr>
      </w:pPr>
    </w:p>
    <w:p w14:paraId="3330077D" w14:textId="77777777" w:rsidR="008B79B4" w:rsidRPr="00C34A6A" w:rsidRDefault="008B79B4">
      <w:pPr>
        <w:spacing w:line="200" w:lineRule="exact"/>
        <w:rPr>
          <w:rFonts w:asciiTheme="majorHAnsi" w:hAnsiTheme="majorHAnsi"/>
        </w:rPr>
      </w:pPr>
    </w:p>
    <w:p w14:paraId="549C141C" w14:textId="77777777" w:rsidR="008B79B4" w:rsidRPr="00C34A6A" w:rsidRDefault="008B79B4">
      <w:pPr>
        <w:spacing w:line="200" w:lineRule="exact"/>
        <w:rPr>
          <w:rFonts w:asciiTheme="majorHAnsi" w:hAnsiTheme="majorHAnsi"/>
        </w:rPr>
      </w:pPr>
    </w:p>
    <w:p w14:paraId="02BC5DE0" w14:textId="77777777" w:rsidR="008B79B4" w:rsidRPr="00C34A6A" w:rsidRDefault="008B79B4">
      <w:pPr>
        <w:spacing w:line="200" w:lineRule="exact"/>
        <w:rPr>
          <w:rFonts w:asciiTheme="majorHAnsi" w:hAnsiTheme="majorHAnsi"/>
        </w:rPr>
      </w:pPr>
    </w:p>
    <w:p w14:paraId="0F6A1CD7" w14:textId="77777777" w:rsidR="008B79B4" w:rsidRPr="00C34A6A" w:rsidRDefault="008B79B4">
      <w:pPr>
        <w:spacing w:line="200" w:lineRule="exact"/>
        <w:rPr>
          <w:rFonts w:asciiTheme="majorHAnsi" w:hAnsiTheme="majorHAnsi"/>
        </w:rPr>
      </w:pPr>
    </w:p>
    <w:p w14:paraId="74E11C00" w14:textId="77777777" w:rsidR="008B79B4" w:rsidRPr="00C34A6A" w:rsidRDefault="008B79B4">
      <w:pPr>
        <w:spacing w:before="5" w:line="260" w:lineRule="exact"/>
        <w:rPr>
          <w:rFonts w:asciiTheme="majorHAnsi" w:hAnsiTheme="majorHAnsi"/>
          <w:sz w:val="26"/>
          <w:szCs w:val="26"/>
        </w:rPr>
      </w:pPr>
    </w:p>
    <w:p w14:paraId="7AFC302C" w14:textId="77777777" w:rsidR="008B79B4" w:rsidRPr="00C34A6A" w:rsidRDefault="0095662F">
      <w:pPr>
        <w:ind w:left="118"/>
        <w:rPr>
          <w:rFonts w:asciiTheme="majorHAnsi" w:eastAsia="Lucida Sans Unicode" w:hAnsiTheme="majorHAnsi" w:cs="Lucida Sans Unicode"/>
          <w:sz w:val="19"/>
          <w:szCs w:val="19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Lucida Sans Unicode" w:hAnsiTheme="majorHAnsi" w:cs="Lucida Sans Unicode"/>
          <w:w w:val="94"/>
          <w:sz w:val="23"/>
          <w:szCs w:val="23"/>
        </w:rPr>
        <w:t>P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ROPOS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AL</w:t>
      </w:r>
      <w:r w:rsidRPr="00C34A6A">
        <w:rPr>
          <w:rFonts w:asciiTheme="majorHAnsi" w:eastAsia="Lucida Sans Unicode" w:hAnsiTheme="majorHAnsi" w:cs="Lucida Sans Unicode"/>
          <w:spacing w:val="4"/>
          <w:w w:val="94"/>
          <w:sz w:val="19"/>
          <w:szCs w:val="19"/>
        </w:rPr>
        <w:t xml:space="preserve"> </w:t>
      </w:r>
      <w:r w:rsidRPr="00C34A6A">
        <w:rPr>
          <w:rFonts w:asciiTheme="majorHAnsi" w:eastAsia="Lucida Sans Unicode" w:hAnsiTheme="majorHAnsi" w:cs="Lucida Sans Unicode"/>
          <w:spacing w:val="-1"/>
          <w:sz w:val="23"/>
          <w:szCs w:val="23"/>
        </w:rPr>
        <w:t>M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AGE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ME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T</w:t>
      </w:r>
    </w:p>
    <w:p w14:paraId="37D0F1B6" w14:textId="77777777" w:rsidR="008B79B4" w:rsidRPr="00C34A6A" w:rsidRDefault="0095662F">
      <w:pPr>
        <w:tabs>
          <w:tab w:val="left" w:pos="460"/>
        </w:tabs>
        <w:spacing w:before="27" w:line="320" w:lineRule="exact"/>
        <w:ind w:left="478" w:right="397" w:hanging="360"/>
        <w:rPr>
          <w:rFonts w:asciiTheme="majorHAnsi" w:eastAsia="Lucida Sans Unicode" w:hAnsiTheme="majorHAnsi" w:cs="Lucida Sans Unicode"/>
          <w:sz w:val="19"/>
          <w:szCs w:val="19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Lucida Sans Unicode" w:hAnsiTheme="majorHAnsi" w:cs="Lucida Sans Unicode"/>
          <w:w w:val="94"/>
          <w:sz w:val="23"/>
          <w:szCs w:val="23"/>
        </w:rPr>
        <w:t>P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ROPOS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AL</w:t>
      </w:r>
      <w:r w:rsidRPr="00C34A6A">
        <w:rPr>
          <w:rFonts w:asciiTheme="majorHAnsi" w:eastAsia="Lucida Sans Unicode" w:hAnsiTheme="majorHAnsi" w:cs="Lucida Sans Unicode"/>
          <w:spacing w:val="3"/>
          <w:w w:val="94"/>
          <w:sz w:val="19"/>
          <w:szCs w:val="19"/>
        </w:rPr>
        <w:t xml:space="preserve"> </w:t>
      </w:r>
      <w:r w:rsidRPr="00C34A6A">
        <w:rPr>
          <w:rFonts w:asciiTheme="majorHAnsi" w:eastAsia="Lucida Sans Unicode" w:hAnsiTheme="majorHAnsi" w:cs="Lucida Sans Unicode"/>
          <w:spacing w:val="2"/>
          <w:w w:val="94"/>
          <w:sz w:val="19"/>
          <w:szCs w:val="19"/>
        </w:rPr>
        <w:t>W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R</w:t>
      </w:r>
      <w:r w:rsidRPr="00C34A6A">
        <w:rPr>
          <w:rFonts w:asciiTheme="majorHAnsi" w:eastAsia="Lucida Sans Unicode" w:hAnsiTheme="majorHAnsi" w:cs="Lucida Sans Unicode"/>
          <w:spacing w:val="2"/>
          <w:w w:val="94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T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G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 xml:space="preserve"> </w:t>
      </w:r>
      <w:r w:rsidRPr="00C34A6A">
        <w:rPr>
          <w:rFonts w:asciiTheme="majorHAnsi" w:eastAsia="Lucida Sans Unicode" w:hAnsiTheme="majorHAnsi" w:cs="Lucida Sans Unicode"/>
          <w:sz w:val="23"/>
          <w:szCs w:val="23"/>
        </w:rPr>
        <w:t>&amp; E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DI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T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G</w:t>
      </w:r>
    </w:p>
    <w:p w14:paraId="65D591FB" w14:textId="77777777" w:rsidR="008B79B4" w:rsidRPr="00C34A6A" w:rsidRDefault="0095662F">
      <w:pPr>
        <w:spacing w:before="76"/>
        <w:ind w:left="118"/>
        <w:rPr>
          <w:rFonts w:asciiTheme="majorHAnsi" w:eastAsia="Lucida Sans Unicode" w:hAnsiTheme="majorHAnsi" w:cs="Lucida Sans Unicode"/>
          <w:sz w:val="19"/>
          <w:szCs w:val="19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Lucida Sans Unicode" w:hAnsiTheme="majorHAnsi" w:cs="Lucida Sans Unicode"/>
          <w:spacing w:val="1"/>
          <w:w w:val="95"/>
          <w:sz w:val="23"/>
          <w:szCs w:val="23"/>
        </w:rPr>
        <w:t>I</w:t>
      </w:r>
      <w:r w:rsidRPr="00C34A6A">
        <w:rPr>
          <w:rFonts w:asciiTheme="majorHAnsi" w:eastAsia="Lucida Sans Unicode" w:hAnsiTheme="majorHAnsi" w:cs="Lucida Sans Unicode"/>
          <w:spacing w:val="-2"/>
          <w:w w:val="95"/>
          <w:sz w:val="23"/>
          <w:szCs w:val="23"/>
        </w:rPr>
        <w:t>D</w:t>
      </w:r>
      <w:r w:rsidRPr="00C34A6A">
        <w:rPr>
          <w:rFonts w:asciiTheme="majorHAnsi" w:eastAsia="Lucida Sans Unicode" w:hAnsiTheme="majorHAnsi" w:cs="Lucida Sans Unicode"/>
          <w:spacing w:val="1"/>
          <w:w w:val="95"/>
          <w:sz w:val="23"/>
          <w:szCs w:val="23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w w:val="95"/>
          <w:sz w:val="23"/>
          <w:szCs w:val="23"/>
        </w:rPr>
        <w:t>Q</w:t>
      </w:r>
      <w:r w:rsidRPr="00C34A6A">
        <w:rPr>
          <w:rFonts w:asciiTheme="majorHAnsi" w:eastAsia="Lucida Sans Unicode" w:hAnsiTheme="majorHAnsi" w:cs="Lucida Sans Unicode"/>
          <w:w w:val="95"/>
          <w:sz w:val="23"/>
          <w:szCs w:val="23"/>
        </w:rPr>
        <w:t>/T</w:t>
      </w:r>
      <w:r w:rsidRPr="00C34A6A">
        <w:rPr>
          <w:rFonts w:asciiTheme="majorHAnsi" w:eastAsia="Lucida Sans Unicode" w:hAnsiTheme="majorHAnsi" w:cs="Lucida Sans Unicode"/>
          <w:w w:val="95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-1"/>
          <w:w w:val="95"/>
          <w:sz w:val="19"/>
          <w:szCs w:val="19"/>
        </w:rPr>
        <w:t>S</w:t>
      </w:r>
      <w:r w:rsidRPr="00C34A6A">
        <w:rPr>
          <w:rFonts w:asciiTheme="majorHAnsi" w:eastAsia="Lucida Sans Unicode" w:hAnsiTheme="majorHAnsi" w:cs="Lucida Sans Unicode"/>
          <w:w w:val="95"/>
          <w:sz w:val="19"/>
          <w:szCs w:val="19"/>
        </w:rPr>
        <w:t>K</w:t>
      </w:r>
      <w:r w:rsidRPr="00C34A6A">
        <w:rPr>
          <w:rFonts w:asciiTheme="majorHAnsi" w:eastAsia="Lucida Sans Unicode" w:hAnsiTheme="majorHAnsi" w:cs="Lucida Sans Unicode"/>
          <w:spacing w:val="5"/>
          <w:w w:val="95"/>
          <w:sz w:val="19"/>
          <w:szCs w:val="19"/>
        </w:rPr>
        <w:t xml:space="preserve"> </w:t>
      </w:r>
      <w:r w:rsidRPr="00C34A6A">
        <w:rPr>
          <w:rFonts w:asciiTheme="majorHAnsi" w:eastAsia="Lucida Sans Unicode" w:hAnsiTheme="majorHAnsi" w:cs="Lucida Sans Unicode"/>
          <w:spacing w:val="-1"/>
          <w:sz w:val="23"/>
          <w:szCs w:val="23"/>
        </w:rPr>
        <w:t>O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R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DE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R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S</w:t>
      </w:r>
    </w:p>
    <w:p w14:paraId="4D4E333C" w14:textId="77777777" w:rsidR="008B79B4" w:rsidRPr="00C34A6A" w:rsidRDefault="0095662F">
      <w:pPr>
        <w:tabs>
          <w:tab w:val="left" w:pos="460"/>
        </w:tabs>
        <w:spacing w:before="27" w:line="320" w:lineRule="exact"/>
        <w:ind w:left="478" w:right="912" w:hanging="360"/>
        <w:rPr>
          <w:rFonts w:asciiTheme="majorHAnsi" w:eastAsia="Lucida Sans Unicode" w:hAnsiTheme="majorHAnsi" w:cs="Lucida Sans Unicode"/>
          <w:sz w:val="19"/>
          <w:szCs w:val="19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Lucida Sans Unicode" w:hAnsiTheme="majorHAnsi" w:cs="Lucida Sans Unicode"/>
          <w:w w:val="94"/>
          <w:sz w:val="23"/>
          <w:szCs w:val="23"/>
        </w:rPr>
        <w:t>P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RO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C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SS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S</w:t>
      </w:r>
      <w:r w:rsidRPr="00C34A6A">
        <w:rPr>
          <w:rFonts w:asciiTheme="majorHAnsi" w:eastAsia="Lucida Sans Unicode" w:hAnsiTheme="majorHAnsi" w:cs="Lucida Sans Unicode"/>
          <w:spacing w:val="2"/>
          <w:w w:val="94"/>
          <w:sz w:val="19"/>
          <w:szCs w:val="19"/>
        </w:rPr>
        <w:t xml:space="preserve"> 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 xml:space="preserve">D </w:t>
      </w:r>
      <w:r w:rsidRPr="00C34A6A">
        <w:rPr>
          <w:rFonts w:asciiTheme="majorHAnsi" w:eastAsia="Lucida Sans Unicode" w:hAnsiTheme="majorHAnsi" w:cs="Lucida Sans Unicode"/>
          <w:sz w:val="23"/>
          <w:szCs w:val="23"/>
        </w:rPr>
        <w:t>P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RO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C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DU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R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 xml:space="preserve">S </w:t>
      </w:r>
      <w:r w:rsidRPr="00C34A6A">
        <w:rPr>
          <w:rFonts w:asciiTheme="majorHAnsi" w:eastAsia="Lucida Sans Unicode" w:hAnsiTheme="majorHAnsi" w:cs="Lucida Sans Unicode"/>
          <w:sz w:val="23"/>
          <w:szCs w:val="23"/>
        </w:rPr>
        <w:t>D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V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L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OP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ME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T</w:t>
      </w:r>
    </w:p>
    <w:p w14:paraId="4C105199" w14:textId="77777777" w:rsidR="008B79B4" w:rsidRPr="00C34A6A" w:rsidRDefault="0095662F">
      <w:pPr>
        <w:tabs>
          <w:tab w:val="left" w:pos="460"/>
        </w:tabs>
        <w:spacing w:before="78" w:line="268" w:lineRule="auto"/>
        <w:ind w:left="478" w:right="695" w:hanging="360"/>
        <w:rPr>
          <w:rFonts w:asciiTheme="majorHAnsi" w:eastAsia="Lucida Sans Unicode" w:hAnsiTheme="majorHAnsi" w:cs="Lucida Sans Unicode"/>
          <w:sz w:val="19"/>
          <w:szCs w:val="19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Lucida Sans Unicode" w:hAnsiTheme="majorHAnsi" w:cs="Lucida Sans Unicode"/>
          <w:sz w:val="23"/>
          <w:szCs w:val="23"/>
        </w:rPr>
        <w:t>R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V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IE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W</w:t>
      </w:r>
      <w:r w:rsidRPr="00C34A6A">
        <w:rPr>
          <w:rFonts w:asciiTheme="majorHAnsi" w:eastAsia="Lucida Sans Unicode" w:hAnsiTheme="majorHAnsi" w:cs="Lucida Sans Unicode"/>
          <w:spacing w:val="15"/>
          <w:sz w:val="19"/>
          <w:szCs w:val="19"/>
        </w:rPr>
        <w:t xml:space="preserve"> 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T</w:t>
      </w:r>
      <w:r w:rsidRPr="00C34A6A">
        <w:rPr>
          <w:rFonts w:asciiTheme="majorHAnsi" w:eastAsia="Lucida Sans Unicode" w:hAnsiTheme="majorHAnsi" w:cs="Lucida Sans Unicode"/>
          <w:spacing w:val="-2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 xml:space="preserve">AM 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PR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P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R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T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2"/>
          <w:w w:val="94"/>
          <w:sz w:val="19"/>
          <w:szCs w:val="19"/>
        </w:rPr>
        <w:t>O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 xml:space="preserve">N 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 xml:space="preserve">D 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IM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P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L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EME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NT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T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O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N</w:t>
      </w:r>
    </w:p>
    <w:p w14:paraId="29173B64" w14:textId="77777777" w:rsidR="008B79B4" w:rsidRPr="00C34A6A" w:rsidRDefault="0095662F">
      <w:pPr>
        <w:tabs>
          <w:tab w:val="left" w:pos="460"/>
        </w:tabs>
        <w:spacing w:before="25" w:line="259" w:lineRule="auto"/>
        <w:ind w:left="478" w:right="-44" w:hanging="360"/>
        <w:rPr>
          <w:rFonts w:asciiTheme="majorHAnsi" w:eastAsia="Lucida Sans Unicode" w:hAnsiTheme="majorHAnsi" w:cs="Lucida Sans Unicode"/>
          <w:sz w:val="19"/>
          <w:szCs w:val="19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Lucida Sans Unicode" w:hAnsiTheme="majorHAnsi" w:cs="Lucida Sans Unicode"/>
          <w:spacing w:val="1"/>
          <w:w w:val="93"/>
          <w:sz w:val="23"/>
          <w:szCs w:val="23"/>
        </w:rPr>
        <w:t>S</w:t>
      </w:r>
      <w:r w:rsidRPr="00C34A6A">
        <w:rPr>
          <w:rFonts w:asciiTheme="majorHAnsi" w:eastAsia="Lucida Sans Unicode" w:hAnsiTheme="majorHAnsi" w:cs="Lucida Sans Unicode"/>
          <w:spacing w:val="-1"/>
          <w:w w:val="93"/>
          <w:sz w:val="19"/>
          <w:szCs w:val="19"/>
        </w:rPr>
        <w:t>TR</w:t>
      </w:r>
      <w:r w:rsidRPr="00C34A6A">
        <w:rPr>
          <w:rFonts w:asciiTheme="majorHAnsi" w:eastAsia="Lucida Sans Unicode" w:hAnsiTheme="majorHAnsi" w:cs="Lucida Sans Unicode"/>
          <w:w w:val="93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-1"/>
          <w:w w:val="93"/>
          <w:sz w:val="19"/>
          <w:szCs w:val="19"/>
        </w:rPr>
        <w:t>T</w:t>
      </w:r>
      <w:r w:rsidRPr="00C34A6A">
        <w:rPr>
          <w:rFonts w:asciiTheme="majorHAnsi" w:eastAsia="Lucida Sans Unicode" w:hAnsiTheme="majorHAnsi" w:cs="Lucida Sans Unicode"/>
          <w:spacing w:val="1"/>
          <w:w w:val="93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w w:val="93"/>
          <w:sz w:val="19"/>
          <w:szCs w:val="19"/>
        </w:rPr>
        <w:t>GY</w:t>
      </w:r>
      <w:r w:rsidRPr="00C34A6A">
        <w:rPr>
          <w:rFonts w:asciiTheme="majorHAnsi" w:eastAsia="Lucida Sans Unicode" w:hAnsiTheme="majorHAnsi" w:cs="Lucida Sans Unicode"/>
          <w:spacing w:val="14"/>
          <w:w w:val="93"/>
          <w:sz w:val="19"/>
          <w:szCs w:val="19"/>
        </w:rPr>
        <w:t xml:space="preserve"> </w:t>
      </w:r>
      <w:r w:rsidRPr="00C34A6A">
        <w:rPr>
          <w:rFonts w:asciiTheme="majorHAnsi" w:eastAsia="Lucida Sans Unicode" w:hAnsiTheme="majorHAnsi" w:cs="Lucida Sans Unicode"/>
          <w:w w:val="93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-1"/>
          <w:w w:val="93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w w:val="93"/>
          <w:sz w:val="19"/>
          <w:szCs w:val="19"/>
        </w:rPr>
        <w:t>D</w:t>
      </w:r>
      <w:r w:rsidRPr="00C34A6A">
        <w:rPr>
          <w:rFonts w:asciiTheme="majorHAnsi" w:eastAsia="Lucida Sans Unicode" w:hAnsiTheme="majorHAnsi" w:cs="Lucida Sans Unicode"/>
          <w:spacing w:val="5"/>
          <w:w w:val="93"/>
          <w:sz w:val="19"/>
          <w:szCs w:val="19"/>
        </w:rPr>
        <w:t xml:space="preserve"> 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SO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LU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T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O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 xml:space="preserve">N 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DEV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L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OP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ME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T A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SS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ST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CE</w:t>
      </w:r>
    </w:p>
    <w:p w14:paraId="7B4E38E0" w14:textId="77777777" w:rsidR="008B79B4" w:rsidRPr="00C34A6A" w:rsidRDefault="0095662F">
      <w:pPr>
        <w:spacing w:before="38"/>
        <w:ind w:left="118"/>
        <w:rPr>
          <w:rFonts w:asciiTheme="majorHAnsi" w:eastAsia="Lucida Sans Unicode" w:hAnsiTheme="majorHAnsi" w:cs="Lucida Sans Unicode"/>
          <w:sz w:val="19"/>
          <w:szCs w:val="19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23"/>
          <w:szCs w:val="23"/>
        </w:rPr>
        <w:t>W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NN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G</w:t>
      </w:r>
      <w:r w:rsidRPr="00C34A6A">
        <w:rPr>
          <w:rFonts w:asciiTheme="majorHAnsi" w:eastAsia="Lucida Sans Unicode" w:hAnsiTheme="majorHAnsi" w:cs="Lucida Sans Unicode"/>
          <w:spacing w:val="6"/>
          <w:w w:val="94"/>
          <w:sz w:val="19"/>
          <w:szCs w:val="19"/>
        </w:rPr>
        <w:t xml:space="preserve"> </w:t>
      </w:r>
      <w:r w:rsidRPr="00C34A6A">
        <w:rPr>
          <w:rFonts w:asciiTheme="majorHAnsi" w:eastAsia="Lucida Sans Unicode" w:hAnsiTheme="majorHAnsi" w:cs="Lucida Sans Unicode"/>
          <w:sz w:val="23"/>
          <w:szCs w:val="23"/>
        </w:rPr>
        <w:t>T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HE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M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E</w:t>
      </w:r>
    </w:p>
    <w:p w14:paraId="02E8E982" w14:textId="77777777" w:rsidR="008B79B4" w:rsidRPr="00C34A6A" w:rsidRDefault="0095662F">
      <w:pPr>
        <w:spacing w:line="320" w:lineRule="exact"/>
        <w:ind w:left="478"/>
        <w:rPr>
          <w:rFonts w:asciiTheme="majorHAnsi" w:eastAsia="Lucida Sans Unicode" w:hAnsiTheme="majorHAnsi" w:cs="Lucida Sans Unicode"/>
          <w:sz w:val="19"/>
          <w:szCs w:val="19"/>
        </w:rPr>
      </w:pPr>
      <w:r w:rsidRPr="00C34A6A">
        <w:rPr>
          <w:rFonts w:asciiTheme="majorHAnsi" w:eastAsia="Lucida Sans Unicode" w:hAnsiTheme="majorHAnsi" w:cs="Lucida Sans Unicode"/>
          <w:spacing w:val="1"/>
          <w:position w:val="3"/>
          <w:sz w:val="23"/>
          <w:szCs w:val="23"/>
        </w:rPr>
        <w:t>S</w:t>
      </w:r>
      <w:r w:rsidRPr="00C34A6A">
        <w:rPr>
          <w:rFonts w:asciiTheme="majorHAnsi" w:eastAsia="Lucida Sans Unicode" w:hAnsiTheme="majorHAnsi" w:cs="Lucida Sans Unicode"/>
          <w:spacing w:val="-1"/>
          <w:position w:val="3"/>
          <w:sz w:val="19"/>
          <w:szCs w:val="19"/>
        </w:rPr>
        <w:t>TR</w:t>
      </w:r>
      <w:r w:rsidRPr="00C34A6A">
        <w:rPr>
          <w:rFonts w:asciiTheme="majorHAnsi" w:eastAsia="Lucida Sans Unicode" w:hAnsiTheme="majorHAnsi" w:cs="Lucida Sans Unicode"/>
          <w:position w:val="3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-1"/>
          <w:position w:val="3"/>
          <w:sz w:val="19"/>
          <w:szCs w:val="19"/>
        </w:rPr>
        <w:t>T</w:t>
      </w:r>
      <w:r w:rsidRPr="00C34A6A">
        <w:rPr>
          <w:rFonts w:asciiTheme="majorHAnsi" w:eastAsia="Lucida Sans Unicode" w:hAnsiTheme="majorHAnsi" w:cs="Lucida Sans Unicode"/>
          <w:spacing w:val="1"/>
          <w:position w:val="3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position w:val="3"/>
          <w:sz w:val="19"/>
          <w:szCs w:val="19"/>
        </w:rPr>
        <w:t>GY</w:t>
      </w:r>
    </w:p>
    <w:p w14:paraId="3C52C4B8" w14:textId="77777777" w:rsidR="008B79B4" w:rsidRPr="00C34A6A" w:rsidRDefault="0095662F">
      <w:pPr>
        <w:tabs>
          <w:tab w:val="left" w:pos="460"/>
        </w:tabs>
        <w:spacing w:before="45" w:line="259" w:lineRule="auto"/>
        <w:ind w:left="478" w:right="704" w:hanging="360"/>
        <w:rPr>
          <w:rFonts w:asciiTheme="majorHAnsi" w:eastAsia="Lucida Sans Unicode" w:hAnsiTheme="majorHAnsi" w:cs="Lucida Sans Unicode"/>
          <w:sz w:val="19"/>
          <w:szCs w:val="19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Lucida Sans Unicode" w:hAnsiTheme="majorHAnsi" w:cs="Lucida Sans Unicode"/>
          <w:w w:val="94"/>
          <w:sz w:val="23"/>
          <w:szCs w:val="23"/>
        </w:rPr>
        <w:t>B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U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S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spacing w:val="1"/>
          <w:w w:val="94"/>
          <w:sz w:val="19"/>
          <w:szCs w:val="19"/>
        </w:rPr>
        <w:t>E</w:t>
      </w:r>
      <w:r w:rsidRPr="00C34A6A">
        <w:rPr>
          <w:rFonts w:asciiTheme="majorHAnsi" w:eastAsia="Lucida Sans Unicode" w:hAnsiTheme="majorHAnsi" w:cs="Lucida Sans Unicode"/>
          <w:spacing w:val="-1"/>
          <w:w w:val="94"/>
          <w:sz w:val="19"/>
          <w:szCs w:val="19"/>
        </w:rPr>
        <w:t>S</w:t>
      </w:r>
      <w:r w:rsidRPr="00C34A6A">
        <w:rPr>
          <w:rFonts w:asciiTheme="majorHAnsi" w:eastAsia="Lucida Sans Unicode" w:hAnsiTheme="majorHAnsi" w:cs="Lucida Sans Unicode"/>
          <w:w w:val="94"/>
          <w:sz w:val="19"/>
          <w:szCs w:val="19"/>
        </w:rPr>
        <w:t>S</w:t>
      </w:r>
      <w:r w:rsidRPr="00C34A6A">
        <w:rPr>
          <w:rFonts w:asciiTheme="majorHAnsi" w:eastAsia="Lucida Sans Unicode" w:hAnsiTheme="majorHAnsi" w:cs="Lucida Sans Unicode"/>
          <w:spacing w:val="2"/>
          <w:w w:val="94"/>
          <w:sz w:val="19"/>
          <w:szCs w:val="19"/>
        </w:rPr>
        <w:t xml:space="preserve"> 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PRO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C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ES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 xml:space="preserve">S 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R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EE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GIN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EE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R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G</w:t>
      </w:r>
    </w:p>
    <w:p w14:paraId="4E518BEE" w14:textId="77777777" w:rsidR="008B79B4" w:rsidRPr="00C34A6A" w:rsidRDefault="0095662F">
      <w:pPr>
        <w:spacing w:before="38"/>
        <w:ind w:left="118"/>
        <w:rPr>
          <w:rFonts w:asciiTheme="majorHAnsi" w:eastAsia="Lucida Sans Unicode" w:hAnsiTheme="majorHAnsi" w:cs="Lucida Sans Unicode"/>
          <w:sz w:val="19"/>
          <w:szCs w:val="19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Lucida Sans Unicode" w:hAnsiTheme="majorHAnsi" w:cs="Lucida Sans Unicode"/>
          <w:sz w:val="23"/>
          <w:szCs w:val="23"/>
        </w:rPr>
        <w:t>T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R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spacing w:val="1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sz w:val="19"/>
          <w:szCs w:val="19"/>
        </w:rPr>
        <w:t>G</w:t>
      </w:r>
    </w:p>
    <w:p w14:paraId="29720613" w14:textId="77777777" w:rsidR="008B79B4" w:rsidRPr="00C34A6A" w:rsidRDefault="0095662F">
      <w:pPr>
        <w:spacing w:line="320" w:lineRule="exact"/>
        <w:ind w:left="118"/>
        <w:rPr>
          <w:rFonts w:asciiTheme="majorHAnsi" w:eastAsia="Lucida Sans Unicode" w:hAnsiTheme="majorHAnsi" w:cs="Lucida Sans Unicode"/>
          <w:sz w:val="19"/>
          <w:szCs w:val="19"/>
        </w:rPr>
      </w:pPr>
      <w:r w:rsidRPr="00C34A6A">
        <w:rPr>
          <w:rFonts w:asciiTheme="majorHAnsi" w:eastAsia="Segoe MDL2 Assets" w:hAnsiTheme="majorHAnsi" w:cs="Segoe MDL2 Assets"/>
          <w:w w:val="46"/>
          <w:position w:val="4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position w:val="4"/>
          <w:sz w:val="22"/>
          <w:szCs w:val="22"/>
        </w:rPr>
        <w:t xml:space="preserve"> </w:t>
      </w:r>
      <w:r w:rsidRPr="00C34A6A">
        <w:rPr>
          <w:rFonts w:asciiTheme="majorHAnsi" w:eastAsia="Lucida Sans Unicode" w:hAnsiTheme="majorHAnsi" w:cs="Lucida Sans Unicode"/>
          <w:spacing w:val="-1"/>
          <w:w w:val="94"/>
          <w:position w:val="4"/>
          <w:sz w:val="23"/>
          <w:szCs w:val="23"/>
        </w:rPr>
        <w:t>M</w:t>
      </w:r>
      <w:r w:rsidRPr="00C34A6A">
        <w:rPr>
          <w:rFonts w:asciiTheme="majorHAnsi" w:eastAsia="Lucida Sans Unicode" w:hAnsiTheme="majorHAnsi" w:cs="Lucida Sans Unicode"/>
          <w:spacing w:val="1"/>
          <w:w w:val="94"/>
          <w:position w:val="4"/>
          <w:sz w:val="19"/>
          <w:szCs w:val="19"/>
        </w:rPr>
        <w:t>EE</w:t>
      </w:r>
      <w:r w:rsidRPr="00C34A6A">
        <w:rPr>
          <w:rFonts w:asciiTheme="majorHAnsi" w:eastAsia="Lucida Sans Unicode" w:hAnsiTheme="majorHAnsi" w:cs="Lucida Sans Unicode"/>
          <w:spacing w:val="-1"/>
          <w:w w:val="94"/>
          <w:position w:val="4"/>
          <w:sz w:val="19"/>
          <w:szCs w:val="19"/>
        </w:rPr>
        <w:t>T</w:t>
      </w:r>
      <w:r w:rsidRPr="00C34A6A">
        <w:rPr>
          <w:rFonts w:asciiTheme="majorHAnsi" w:eastAsia="Lucida Sans Unicode" w:hAnsiTheme="majorHAnsi" w:cs="Lucida Sans Unicode"/>
          <w:spacing w:val="1"/>
          <w:w w:val="94"/>
          <w:position w:val="4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w w:val="94"/>
          <w:position w:val="4"/>
          <w:sz w:val="19"/>
          <w:szCs w:val="19"/>
        </w:rPr>
        <w:t>N</w:t>
      </w:r>
      <w:r w:rsidRPr="00C34A6A">
        <w:rPr>
          <w:rFonts w:asciiTheme="majorHAnsi" w:eastAsia="Lucida Sans Unicode" w:hAnsiTheme="majorHAnsi" w:cs="Lucida Sans Unicode"/>
          <w:w w:val="94"/>
          <w:position w:val="4"/>
          <w:sz w:val="19"/>
          <w:szCs w:val="19"/>
        </w:rPr>
        <w:t>G</w:t>
      </w:r>
      <w:r w:rsidRPr="00C34A6A">
        <w:rPr>
          <w:rFonts w:asciiTheme="majorHAnsi" w:eastAsia="Lucida Sans Unicode" w:hAnsiTheme="majorHAnsi" w:cs="Lucida Sans Unicode"/>
          <w:spacing w:val="5"/>
          <w:w w:val="94"/>
          <w:position w:val="4"/>
          <w:sz w:val="19"/>
          <w:szCs w:val="19"/>
        </w:rPr>
        <w:t xml:space="preserve"> </w:t>
      </w:r>
      <w:r w:rsidRPr="00C34A6A">
        <w:rPr>
          <w:rFonts w:asciiTheme="majorHAnsi" w:eastAsia="Lucida Sans Unicode" w:hAnsiTheme="majorHAnsi" w:cs="Lucida Sans Unicode"/>
          <w:position w:val="4"/>
          <w:sz w:val="19"/>
          <w:szCs w:val="19"/>
        </w:rPr>
        <w:t>FAC</w:t>
      </w:r>
      <w:r w:rsidRPr="00C34A6A">
        <w:rPr>
          <w:rFonts w:asciiTheme="majorHAnsi" w:eastAsia="Lucida Sans Unicode" w:hAnsiTheme="majorHAnsi" w:cs="Lucida Sans Unicode"/>
          <w:spacing w:val="1"/>
          <w:position w:val="4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position w:val="4"/>
          <w:sz w:val="19"/>
          <w:szCs w:val="19"/>
        </w:rPr>
        <w:t>L</w:t>
      </w:r>
      <w:r w:rsidRPr="00C34A6A">
        <w:rPr>
          <w:rFonts w:asciiTheme="majorHAnsi" w:eastAsia="Lucida Sans Unicode" w:hAnsiTheme="majorHAnsi" w:cs="Lucida Sans Unicode"/>
          <w:spacing w:val="1"/>
          <w:position w:val="4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position w:val="4"/>
          <w:sz w:val="19"/>
          <w:szCs w:val="19"/>
        </w:rPr>
        <w:t>T</w:t>
      </w:r>
      <w:r w:rsidRPr="00C34A6A">
        <w:rPr>
          <w:rFonts w:asciiTheme="majorHAnsi" w:eastAsia="Lucida Sans Unicode" w:hAnsiTheme="majorHAnsi" w:cs="Lucida Sans Unicode"/>
          <w:position w:val="4"/>
          <w:sz w:val="19"/>
          <w:szCs w:val="19"/>
        </w:rPr>
        <w:t>A</w:t>
      </w:r>
      <w:r w:rsidRPr="00C34A6A">
        <w:rPr>
          <w:rFonts w:asciiTheme="majorHAnsi" w:eastAsia="Lucida Sans Unicode" w:hAnsiTheme="majorHAnsi" w:cs="Lucida Sans Unicode"/>
          <w:spacing w:val="-1"/>
          <w:position w:val="4"/>
          <w:sz w:val="19"/>
          <w:szCs w:val="19"/>
        </w:rPr>
        <w:t>T</w:t>
      </w:r>
      <w:r w:rsidRPr="00C34A6A">
        <w:rPr>
          <w:rFonts w:asciiTheme="majorHAnsi" w:eastAsia="Lucida Sans Unicode" w:hAnsiTheme="majorHAnsi" w:cs="Lucida Sans Unicode"/>
          <w:spacing w:val="1"/>
          <w:position w:val="4"/>
          <w:sz w:val="19"/>
          <w:szCs w:val="19"/>
        </w:rPr>
        <w:t>I</w:t>
      </w:r>
      <w:r w:rsidRPr="00C34A6A">
        <w:rPr>
          <w:rFonts w:asciiTheme="majorHAnsi" w:eastAsia="Lucida Sans Unicode" w:hAnsiTheme="majorHAnsi" w:cs="Lucida Sans Unicode"/>
          <w:spacing w:val="-1"/>
          <w:position w:val="4"/>
          <w:sz w:val="19"/>
          <w:szCs w:val="19"/>
        </w:rPr>
        <w:t>O</w:t>
      </w:r>
      <w:r w:rsidRPr="00C34A6A">
        <w:rPr>
          <w:rFonts w:asciiTheme="majorHAnsi" w:eastAsia="Lucida Sans Unicode" w:hAnsiTheme="majorHAnsi" w:cs="Lucida Sans Unicode"/>
          <w:position w:val="4"/>
          <w:sz w:val="19"/>
          <w:szCs w:val="19"/>
        </w:rPr>
        <w:t>N</w:t>
      </w:r>
    </w:p>
    <w:p w14:paraId="165FCDDD" w14:textId="77777777" w:rsidR="008B79B4" w:rsidRPr="00C34A6A" w:rsidRDefault="0095662F">
      <w:pPr>
        <w:spacing w:before="12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hAnsiTheme="majorHAnsi"/>
        </w:rPr>
        <w:br w:type="column"/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SS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NA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b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X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CE</w:t>
      </w:r>
    </w:p>
    <w:p w14:paraId="7A189F91" w14:textId="77777777" w:rsidR="004A6B37" w:rsidRDefault="0095662F">
      <w:pPr>
        <w:spacing w:before="58"/>
        <w:ind w:right="317"/>
        <w:rPr>
          <w:rFonts w:asciiTheme="majorHAnsi" w:eastAsia="Calibri" w:hAnsiTheme="majorHAnsi" w:cs="Calibri"/>
          <w:b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opo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De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op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me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x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pe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</w:p>
    <w:p w14:paraId="74694B48" w14:textId="12D114D3" w:rsidR="008B79B4" w:rsidRPr="00C34A6A" w:rsidRDefault="0095662F">
      <w:pPr>
        <w:spacing w:before="58"/>
        <w:ind w:right="317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rk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with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ture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su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je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 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;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alyz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RFP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eq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ir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; creating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pro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</w:t>
      </w:r>
      <w:r w:rsidRPr="00C34A6A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le,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tli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lia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ce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atri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C34A6A">
        <w:rPr>
          <w:rFonts w:asciiTheme="majorHAnsi" w:eastAsia="Calibri" w:hAnsiTheme="majorHAnsi" w:cs="Calibri"/>
          <w:sz w:val="22"/>
          <w:szCs w:val="22"/>
        </w:rPr>
        <w:t>;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div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 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su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RFP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lia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ce;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per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in 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-sensit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en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nm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ent;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sal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z w:val="22"/>
          <w:szCs w:val="22"/>
        </w:rPr>
        <w:t>s;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entire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pro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sal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C34A6A">
        <w:rPr>
          <w:rFonts w:asciiTheme="majorHAnsi" w:eastAsia="Calibri" w:hAnsiTheme="majorHAnsi" w:cs="Calibri"/>
          <w:sz w:val="22"/>
          <w:szCs w:val="22"/>
        </w:rPr>
        <w:t>cti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ess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ens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re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-t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el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ery</w:t>
      </w:r>
    </w:p>
    <w:p w14:paraId="067A0B9C" w14:textId="77777777" w:rsidR="008B79B4" w:rsidRPr="00C34A6A" w:rsidRDefault="008B79B4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131C1C4B" w14:textId="77777777" w:rsidR="008B79B4" w:rsidRPr="00C34A6A" w:rsidRDefault="0095662F">
      <w:pPr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ND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ND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OP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EME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NS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 xml:space="preserve">T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J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pacing w:val="3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7</w:t>
      </w:r>
      <w:r w:rsidRPr="00C34A6A">
        <w:rPr>
          <w:rFonts w:asciiTheme="majorHAnsi" w:eastAsia="Calibri" w:hAnsiTheme="majorHAnsi" w:cs="Calibri"/>
          <w:b/>
          <w:spacing w:val="-10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T</w:t>
      </w:r>
    </w:p>
    <w:p w14:paraId="62982722" w14:textId="77777777" w:rsidR="004A6B37" w:rsidRDefault="0095662F">
      <w:pPr>
        <w:spacing w:before="60"/>
        <w:ind w:right="119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ede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Ag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ci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38761AB3" w14:textId="56B46BCB" w:rsidR="008B79B4" w:rsidRPr="00C34A6A" w:rsidRDefault="0095662F">
      <w:pPr>
        <w:spacing w:before="60"/>
        <w:ind w:right="119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U.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eral Se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ices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ist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ati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A),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U.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eap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, U.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. 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my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Federal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ca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&amp;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aid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ices,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C34A6A">
        <w:rPr>
          <w:rFonts w:asciiTheme="majorHAnsi" w:eastAsia="Calibri" w:hAnsiTheme="majorHAnsi" w:cs="Calibri"/>
          <w:sz w:val="22"/>
          <w:szCs w:val="22"/>
        </w:rPr>
        <w:t>epa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ist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cs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en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epa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, U.S.</w:t>
      </w:r>
      <w:r w:rsidRPr="00C34A6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s,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U.S.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r F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e,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The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C34A6A">
        <w:rPr>
          <w:rFonts w:asciiTheme="majorHAnsi" w:eastAsia="Calibri" w:hAnsiTheme="majorHAnsi" w:cs="Calibri"/>
          <w:sz w:val="22"/>
          <w:szCs w:val="22"/>
        </w:rPr>
        <w:t>en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enter, U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SOCOM,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z w:val="22"/>
          <w:szCs w:val="22"/>
        </w:rPr>
        <w:t>ar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r Force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Bas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, 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, 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ear 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C34A6A">
        <w:rPr>
          <w:rFonts w:asciiTheme="majorHAnsi" w:eastAsia="Calibri" w:hAnsiTheme="majorHAnsi" w:cs="Calibri"/>
          <w:sz w:val="22"/>
          <w:szCs w:val="22"/>
        </w:rPr>
        <w:t>la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iss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, U.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. General 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C34A6A">
        <w:rPr>
          <w:rFonts w:asciiTheme="majorHAnsi" w:eastAsia="Calibri" w:hAnsiTheme="majorHAnsi" w:cs="Calibri"/>
          <w:sz w:val="22"/>
          <w:szCs w:val="22"/>
        </w:rPr>
        <w:t>tab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li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Off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ce,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ca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st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ri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se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cial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ecu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ity 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istrat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</w:p>
    <w:p w14:paraId="245F38C9" w14:textId="77777777" w:rsidR="004A6B37" w:rsidRDefault="0095662F">
      <w:pPr>
        <w:spacing w:before="60"/>
        <w:ind w:right="232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te 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enc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</w:p>
    <w:p w14:paraId="25EB1A5F" w14:textId="3F7FC96D" w:rsidR="008B79B4" w:rsidRPr="00C34A6A" w:rsidRDefault="0095662F">
      <w:pPr>
        <w:spacing w:before="60"/>
        <w:ind w:right="232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Health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are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caid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Enterp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Sol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ec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ic hea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th rec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ri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st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(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EHR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C34A6A">
        <w:rPr>
          <w:rFonts w:asciiTheme="majorHAnsi" w:eastAsia="Calibri" w:hAnsiTheme="majorHAnsi" w:cs="Calibri"/>
          <w:sz w:val="22"/>
          <w:szCs w:val="22"/>
        </w:rPr>
        <w:t>ES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RI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PT</w:t>
      </w:r>
      <w:r w:rsidRPr="00C34A6A">
        <w:rPr>
          <w:rFonts w:asciiTheme="majorHAnsi" w:eastAsia="Calibri" w:hAnsiTheme="majorHAnsi" w:cs="Calibri"/>
          <w:sz w:val="22"/>
          <w:szCs w:val="22"/>
        </w:rPr>
        <w:t>)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Ve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Cal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ia, K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tuc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, 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ississ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i,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ew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k,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C34A6A">
        <w:rPr>
          <w:rFonts w:asciiTheme="majorHAnsi" w:eastAsia="Calibri" w:hAnsiTheme="majorHAnsi" w:cs="Calibri"/>
          <w:sz w:val="22"/>
          <w:szCs w:val="22"/>
        </w:rPr>
        <w:t>as,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lvania</w:t>
      </w:r>
    </w:p>
    <w:p w14:paraId="475F8414" w14:textId="77777777" w:rsidR="008B79B4" w:rsidRPr="00C34A6A" w:rsidRDefault="008B79B4">
      <w:pPr>
        <w:spacing w:before="4" w:line="140" w:lineRule="exact"/>
        <w:rPr>
          <w:rFonts w:asciiTheme="majorHAnsi" w:hAnsiTheme="majorHAnsi"/>
          <w:sz w:val="14"/>
          <w:szCs w:val="14"/>
        </w:rPr>
      </w:pPr>
    </w:p>
    <w:p w14:paraId="365ADDBD" w14:textId="77777777" w:rsidR="008B79B4" w:rsidRPr="00C34A6A" w:rsidRDefault="0095662F">
      <w:pPr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ME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CI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b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X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b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b/>
          <w:spacing w:val="2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56F979C5" w14:textId="77777777" w:rsidR="008B79B4" w:rsidRPr="00C34A6A" w:rsidRDefault="0095662F">
      <w:pPr>
        <w:spacing w:before="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ene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ab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opo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na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(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)</w:t>
      </w:r>
      <w:r w:rsidRPr="00C34A6A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Dec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mb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6 –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Jun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7</w:t>
      </w:r>
    </w:p>
    <w:p w14:paraId="3BC159CD" w14:textId="77777777" w:rsidR="008B79B4" w:rsidRPr="00C34A6A" w:rsidRDefault="0095662F">
      <w:pPr>
        <w:tabs>
          <w:tab w:val="left" w:pos="360"/>
        </w:tabs>
        <w:spacing w:before="73" w:line="260" w:lineRule="exact"/>
        <w:ind w:left="360" w:right="271" w:hanging="3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rep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red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ecom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s;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C34A6A">
        <w:rPr>
          <w:rFonts w:asciiTheme="majorHAnsi" w:eastAsia="Calibri" w:hAnsiTheme="majorHAnsi" w:cs="Calibri"/>
          <w:sz w:val="22"/>
          <w:szCs w:val="22"/>
        </w:rPr>
        <w:t>ct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d kic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ff,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tat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s cal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s,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z w:val="22"/>
          <w:szCs w:val="22"/>
        </w:rPr>
        <w:t>s, 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 less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ear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ed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</w:p>
    <w:p w14:paraId="039EE225" w14:textId="77777777" w:rsidR="008B79B4" w:rsidRPr="00C34A6A" w:rsidRDefault="0095662F">
      <w:pPr>
        <w:spacing w:before="67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easu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ed 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 tra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k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 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it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es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al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C34A6A">
        <w:rPr>
          <w:rFonts w:asciiTheme="majorHAnsi" w:eastAsia="Calibri" w:hAnsiTheme="majorHAnsi" w:cs="Calibri"/>
          <w:sz w:val="22"/>
          <w:szCs w:val="22"/>
        </w:rPr>
        <w:t>ati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’s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benefit,</w:t>
      </w:r>
    </w:p>
    <w:p w14:paraId="015662A9" w14:textId="77777777" w:rsidR="008B79B4" w:rsidRPr="00C34A6A" w:rsidRDefault="0095662F">
      <w:pPr>
        <w:ind w:left="3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cl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en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z w:val="22"/>
          <w:szCs w:val="22"/>
        </w:rPr>
        <w:t>in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ilit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rat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</w:p>
    <w:p w14:paraId="6A13B03A" w14:textId="77777777" w:rsidR="008B79B4" w:rsidRPr="00C34A6A" w:rsidRDefault="008B79B4">
      <w:pPr>
        <w:spacing w:before="4" w:line="140" w:lineRule="exact"/>
        <w:rPr>
          <w:rFonts w:asciiTheme="majorHAnsi" w:hAnsiTheme="majorHAnsi"/>
          <w:sz w:val="14"/>
          <w:szCs w:val="14"/>
        </w:rPr>
      </w:pPr>
    </w:p>
    <w:p w14:paraId="105CA22D" w14:textId="77777777" w:rsidR="008B79B4" w:rsidRPr="00C34A6A" w:rsidRDefault="0095662F">
      <w:pPr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ci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opo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ana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(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ac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)</w:t>
      </w:r>
      <w:r w:rsidRPr="00C34A6A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 xml:space="preserve">-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Sep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tem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be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mb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6</w:t>
      </w:r>
    </w:p>
    <w:p w14:paraId="4CC65603" w14:textId="77777777" w:rsidR="008B79B4" w:rsidRPr="00C34A6A" w:rsidRDefault="0095662F">
      <w:pPr>
        <w:tabs>
          <w:tab w:val="left" w:pos="360"/>
        </w:tabs>
        <w:spacing w:before="65"/>
        <w:ind w:left="360" w:right="196" w:hanging="3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ed 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 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it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es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licit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th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ref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ec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ed Sc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Atl’s str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ic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sales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s 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ers’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eq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ir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 sa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ell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te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le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em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pro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at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im</w:t>
      </w:r>
      <w:r w:rsidRPr="00C34A6A">
        <w:rPr>
          <w:rFonts w:asciiTheme="majorHAnsi" w:eastAsia="Calibri" w:hAnsiTheme="majorHAnsi" w:cs="Calibri"/>
          <w:sz w:val="22"/>
          <w:szCs w:val="22"/>
        </w:rPr>
        <w:t>ar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ly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su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ed Eu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</w:p>
    <w:p w14:paraId="6FDE9DBC" w14:textId="77777777" w:rsidR="008B79B4" w:rsidRPr="00C34A6A" w:rsidRDefault="0095662F">
      <w:pPr>
        <w:tabs>
          <w:tab w:val="left" w:pos="360"/>
        </w:tabs>
        <w:spacing w:before="63"/>
        <w:ind w:left="360" w:right="480" w:hanging="3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C34A6A">
        <w:rPr>
          <w:rFonts w:asciiTheme="majorHAnsi" w:eastAsia="Calibri" w:hAnsiTheme="majorHAnsi" w:cs="Calibri"/>
          <w:sz w:val="22"/>
          <w:szCs w:val="22"/>
        </w:rPr>
        <w:t>ct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al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act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it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es,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such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writi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pro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sals 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 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C34A6A">
        <w:rPr>
          <w:rFonts w:asciiTheme="majorHAnsi" w:eastAsia="Calibri" w:hAnsiTheme="majorHAnsi" w:cs="Calibri"/>
          <w:sz w:val="22"/>
          <w:szCs w:val="22"/>
        </w:rPr>
        <w:t>cting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ic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sales,</w:t>
      </w:r>
      <w:r w:rsidRPr="00C34A6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kic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k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z w:val="22"/>
          <w:szCs w:val="22"/>
        </w:rPr>
        <w:t>, dra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ess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ear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C34A6A">
        <w:rPr>
          <w:rFonts w:asciiTheme="majorHAnsi" w:eastAsia="Calibri" w:hAnsiTheme="majorHAnsi" w:cs="Calibri"/>
          <w:sz w:val="22"/>
          <w:szCs w:val="22"/>
        </w:rPr>
        <w:t>s.</w:t>
      </w:r>
    </w:p>
    <w:p w14:paraId="4A561DAC" w14:textId="77777777" w:rsidR="008B79B4" w:rsidRPr="00C34A6A" w:rsidRDefault="008B79B4">
      <w:pPr>
        <w:spacing w:before="4" w:line="140" w:lineRule="exact"/>
        <w:rPr>
          <w:rFonts w:asciiTheme="majorHAnsi" w:hAnsiTheme="majorHAnsi"/>
          <w:sz w:val="14"/>
          <w:szCs w:val="14"/>
        </w:rPr>
      </w:pPr>
    </w:p>
    <w:p w14:paraId="64BD2A5F" w14:textId="77777777" w:rsidR="008B79B4" w:rsidRPr="00C34A6A" w:rsidRDefault="0095662F">
      <w:pPr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A,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c.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opo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hn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te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/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 xml:space="preserve">-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Janua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6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 xml:space="preserve">-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Sep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tem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be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 xml:space="preserve">r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6</w:t>
      </w:r>
    </w:p>
    <w:p w14:paraId="480F6503" w14:textId="77777777" w:rsidR="008B79B4" w:rsidRPr="00C34A6A" w:rsidRDefault="0095662F">
      <w:pPr>
        <w:spacing w:before="60"/>
        <w:ind w:right="339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As the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ch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ical</w:t>
      </w:r>
      <w:r w:rsidRPr="00C34A6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Write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C34A6A">
        <w:rPr>
          <w:rFonts w:asciiTheme="majorHAnsi" w:eastAsia="Calibri" w:hAnsiTheme="majorHAnsi" w:cs="Calibri"/>
          <w:sz w:val="22"/>
          <w:szCs w:val="22"/>
        </w:rPr>
        <w:t>Ed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 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th A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ca 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y respo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iliti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cl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C34A6A">
        <w:rPr>
          <w:rFonts w:asciiTheme="majorHAnsi" w:eastAsia="Calibri" w:hAnsiTheme="majorHAnsi" w:cs="Calibri"/>
          <w:sz w:val="22"/>
          <w:szCs w:val="22"/>
        </w:rPr>
        <w:t>ed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sponse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 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ch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 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 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sal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s ac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s. 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esp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ilit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es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C34A6A">
        <w:rPr>
          <w:rFonts w:asciiTheme="majorHAnsi" w:eastAsia="Calibri" w:hAnsiTheme="majorHAnsi" w:cs="Calibri"/>
          <w:sz w:val="22"/>
          <w:szCs w:val="22"/>
        </w:rPr>
        <w:t>ed:</w:t>
      </w:r>
    </w:p>
    <w:p w14:paraId="11A31084" w14:textId="77777777" w:rsidR="008B79B4" w:rsidRPr="00C34A6A" w:rsidRDefault="0095662F">
      <w:pPr>
        <w:tabs>
          <w:tab w:val="left" w:pos="360"/>
        </w:tabs>
        <w:spacing w:before="72" w:line="260" w:lineRule="exact"/>
        <w:ind w:left="360" w:right="332" w:hanging="3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Calibri" w:hAnsiTheme="majorHAnsi" w:cs="Calibri"/>
          <w:sz w:val="22"/>
          <w:szCs w:val="22"/>
        </w:rPr>
        <w:t>Writi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 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iti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ech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als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r 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ts: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si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ess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es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C34A6A">
        <w:rPr>
          <w:rFonts w:asciiTheme="majorHAnsi" w:eastAsia="Calibri" w:hAnsiTheme="majorHAnsi" w:cs="Calibri"/>
          <w:sz w:val="22"/>
          <w:szCs w:val="22"/>
        </w:rPr>
        <w:t>ati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enterpr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st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cu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, 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e.</w:t>
      </w:r>
    </w:p>
    <w:p w14:paraId="37BD4510" w14:textId="77777777" w:rsidR="008B79B4" w:rsidRPr="00C34A6A" w:rsidRDefault="0095662F">
      <w:pPr>
        <w:spacing w:before="67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ew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usi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proj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ct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</w:p>
    <w:p w14:paraId="730F379F" w14:textId="77777777" w:rsidR="008B79B4" w:rsidRPr="00C34A6A" w:rsidRDefault="0095662F">
      <w:pPr>
        <w:ind w:left="360"/>
        <w:rPr>
          <w:rFonts w:asciiTheme="majorHAnsi" w:eastAsia="Calibri" w:hAnsiTheme="majorHAnsi" w:cs="Calibri"/>
          <w:sz w:val="22"/>
          <w:szCs w:val="22"/>
        </w:rPr>
        <w:sectPr w:rsidR="008B79B4" w:rsidRPr="00C34A6A">
          <w:type w:val="continuous"/>
          <w:pgSz w:w="12240" w:h="15840"/>
          <w:pgMar w:top="680" w:right="920" w:bottom="280" w:left="300" w:header="720" w:footer="720" w:gutter="0"/>
          <w:cols w:num="2" w:space="720" w:equalWidth="0">
            <w:col w:w="2875" w:space="425"/>
            <w:col w:w="7720"/>
          </w:cols>
        </w:sectPr>
      </w:pP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ch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sal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l</w:t>
      </w:r>
    </w:p>
    <w:p w14:paraId="29D5D389" w14:textId="77777777" w:rsidR="008B79B4" w:rsidRPr="00C34A6A" w:rsidRDefault="008B79B4">
      <w:pPr>
        <w:spacing w:before="3" w:line="160" w:lineRule="exact"/>
        <w:rPr>
          <w:rFonts w:asciiTheme="majorHAnsi" w:hAnsiTheme="majorHAnsi"/>
          <w:sz w:val="16"/>
          <w:szCs w:val="16"/>
        </w:rPr>
      </w:pPr>
    </w:p>
    <w:p w14:paraId="64DAF8DB" w14:textId="77777777" w:rsidR="008B79B4" w:rsidRPr="00C34A6A" w:rsidRDefault="008B79B4">
      <w:pPr>
        <w:spacing w:before="4" w:line="140" w:lineRule="exact"/>
        <w:rPr>
          <w:rFonts w:asciiTheme="majorHAnsi" w:hAnsiTheme="majorHAnsi"/>
          <w:sz w:val="14"/>
          <w:szCs w:val="14"/>
        </w:rPr>
      </w:pPr>
    </w:p>
    <w:p w14:paraId="3F89E4F7" w14:textId="77777777" w:rsidR="008B79B4" w:rsidRPr="00C34A6A" w:rsidRDefault="0095662F">
      <w:pPr>
        <w:spacing w:before="12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&amp;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(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B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ll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ou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th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mm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uni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s,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I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.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)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B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ne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ss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equi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me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2821B7CA" w14:textId="77777777" w:rsidR="008B79B4" w:rsidRPr="00C34A6A" w:rsidRDefault="0095662F">
      <w:pPr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z w:val="22"/>
          <w:szCs w:val="22"/>
        </w:rPr>
        <w:t>An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ly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t,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Augu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5</w:t>
      </w:r>
      <w:r w:rsidRPr="00C34A6A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Janua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6</w:t>
      </w:r>
    </w:p>
    <w:p w14:paraId="309494FA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C34A6A">
        <w:rPr>
          <w:rFonts w:asciiTheme="majorHAnsi" w:eastAsia="Calibri" w:hAnsiTheme="majorHAnsi" w:cs="Calibri"/>
          <w:sz w:val="22"/>
          <w:szCs w:val="22"/>
        </w:rPr>
        <w:t>si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ech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ical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eq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ire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 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sales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te</w:t>
      </w:r>
    </w:p>
    <w:p w14:paraId="4F24176E" w14:textId="77777777" w:rsidR="008B79B4" w:rsidRPr="00C34A6A" w:rsidRDefault="0095662F">
      <w:pPr>
        <w:tabs>
          <w:tab w:val="left" w:pos="3340"/>
        </w:tabs>
        <w:spacing w:before="63"/>
        <w:ind w:left="3340" w:right="726" w:hanging="3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Calibri" w:hAnsiTheme="majorHAnsi" w:cs="Calibri"/>
          <w:sz w:val="22"/>
          <w:szCs w:val="22"/>
        </w:rPr>
        <w:t>Creat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scena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ser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ac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epta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ce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C34A6A">
        <w:rPr>
          <w:rFonts w:asciiTheme="majorHAnsi" w:eastAsia="Calibri" w:hAnsiTheme="majorHAnsi" w:cs="Calibri"/>
          <w:sz w:val="22"/>
          <w:szCs w:val="22"/>
        </w:rPr>
        <w:t>ct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er 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rface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desi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sting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ch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ical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eq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ire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s, pr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dep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ym</w:t>
      </w:r>
      <w:r w:rsidRPr="00C34A6A">
        <w:rPr>
          <w:rFonts w:asciiTheme="majorHAnsi" w:eastAsia="Calibri" w:hAnsiTheme="majorHAnsi" w:cs="Calibri"/>
          <w:sz w:val="22"/>
          <w:szCs w:val="22"/>
        </w:rPr>
        <w:t>ent</w:t>
      </w:r>
    </w:p>
    <w:p w14:paraId="36A3C448" w14:textId="77777777" w:rsidR="008B79B4" w:rsidRPr="00C34A6A" w:rsidRDefault="008B79B4">
      <w:pPr>
        <w:spacing w:before="4" w:line="140" w:lineRule="exact"/>
        <w:rPr>
          <w:rFonts w:asciiTheme="majorHAnsi" w:hAnsiTheme="majorHAnsi"/>
          <w:sz w:val="14"/>
          <w:szCs w:val="14"/>
        </w:rPr>
      </w:pPr>
    </w:p>
    <w:p w14:paraId="43ADD885" w14:textId="77777777" w:rsidR="008B79B4" w:rsidRPr="00C34A6A" w:rsidRDefault="0095662F">
      <w:pPr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Wo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rl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opo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te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aba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se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Jun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- O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obe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5</w:t>
      </w:r>
    </w:p>
    <w:p w14:paraId="7F584266" w14:textId="77777777" w:rsidR="008B79B4" w:rsidRPr="00C34A6A" w:rsidRDefault="0095662F">
      <w:pPr>
        <w:tabs>
          <w:tab w:val="left" w:pos="3340"/>
        </w:tabs>
        <w:spacing w:before="66"/>
        <w:ind w:left="3340" w:right="357" w:hanging="3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Calibri" w:hAnsiTheme="majorHAnsi" w:cs="Calibri"/>
          <w:sz w:val="22"/>
          <w:szCs w:val="22"/>
        </w:rPr>
        <w:t>Ed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z w:val="22"/>
          <w:szCs w:val="22"/>
        </w:rPr>
        <w:t>wr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te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an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pro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 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ent data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li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ki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-f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lf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ll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entat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, 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ce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</w:p>
    <w:p w14:paraId="77F84C52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Categ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ri</w:t>
      </w:r>
      <w:r w:rsidRPr="00C34A6A">
        <w:rPr>
          <w:rFonts w:asciiTheme="majorHAnsi" w:eastAsia="Calibri" w:hAnsiTheme="majorHAnsi" w:cs="Calibri"/>
          <w:spacing w:val="-4"/>
          <w:sz w:val="22"/>
          <w:szCs w:val="22"/>
        </w:rPr>
        <w:t>z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 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to the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ch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as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, usi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k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</w:p>
    <w:p w14:paraId="0B94DD01" w14:textId="77777777" w:rsidR="008B79B4" w:rsidRPr="00C34A6A" w:rsidRDefault="008B79B4">
      <w:pPr>
        <w:spacing w:before="2" w:line="140" w:lineRule="exact"/>
        <w:rPr>
          <w:rFonts w:asciiTheme="majorHAnsi" w:hAnsiTheme="majorHAnsi"/>
          <w:sz w:val="14"/>
          <w:szCs w:val="14"/>
        </w:rPr>
      </w:pPr>
    </w:p>
    <w:p w14:paraId="68EF228A" w14:textId="77777777" w:rsidR="008B79B4" w:rsidRPr="00C34A6A" w:rsidRDefault="0095662F">
      <w:pPr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Ka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ma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nen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 xml:space="preserve">te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eo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ia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opo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ana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Ma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 xml:space="preserve">-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Ma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5</w:t>
      </w:r>
    </w:p>
    <w:p w14:paraId="390CE44C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rep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red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C34A6A">
        <w:rPr>
          <w:rFonts w:asciiTheme="majorHAnsi" w:eastAsia="Calibri" w:hAnsiTheme="majorHAnsi" w:cs="Calibri"/>
          <w:sz w:val="22"/>
          <w:szCs w:val="22"/>
        </w:rPr>
        <w:t>ealthca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that ali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with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Kaiser’s</w:t>
      </w:r>
      <w:r w:rsidRPr="00C34A6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strat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ic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als</w:t>
      </w:r>
    </w:p>
    <w:p w14:paraId="3E9EFB1F" w14:textId="77777777" w:rsidR="008B79B4" w:rsidRPr="00C34A6A" w:rsidRDefault="008B79B4">
      <w:pPr>
        <w:spacing w:before="4" w:line="140" w:lineRule="exact"/>
        <w:rPr>
          <w:rFonts w:asciiTheme="majorHAnsi" w:hAnsiTheme="majorHAnsi"/>
          <w:sz w:val="14"/>
          <w:szCs w:val="14"/>
        </w:rPr>
      </w:pPr>
    </w:p>
    <w:p w14:paraId="7414A0FC" w14:textId="77777777" w:rsidR="008B79B4" w:rsidRPr="00C34A6A" w:rsidRDefault="0095662F">
      <w:pPr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&amp;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 xml:space="preserve">,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hni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te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/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(C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)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- F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eb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ua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- D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mb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4</w:t>
      </w:r>
    </w:p>
    <w:p w14:paraId="5670E3C0" w14:textId="77777777" w:rsidR="008B79B4" w:rsidRPr="00C34A6A" w:rsidRDefault="0095662F">
      <w:pPr>
        <w:tabs>
          <w:tab w:val="left" w:pos="3340"/>
        </w:tabs>
        <w:spacing w:before="65"/>
        <w:ind w:left="3340" w:right="201" w:hanging="3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lla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ed with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rk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esign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C34A6A">
        <w:rPr>
          <w:rFonts w:asciiTheme="majorHAnsi" w:eastAsia="Calibri" w:hAnsiTheme="majorHAnsi" w:cs="Calibri"/>
          <w:sz w:val="22"/>
          <w:szCs w:val="22"/>
        </w:rPr>
        <w:t>ri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la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z w:val="22"/>
          <w:szCs w:val="22"/>
        </w:rPr>
        <w:t>riti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C34A6A">
        <w:rPr>
          <w:rFonts w:asciiTheme="majorHAnsi" w:eastAsia="Calibri" w:hAnsiTheme="majorHAnsi" w:cs="Calibri"/>
          <w:sz w:val="22"/>
          <w:szCs w:val="22"/>
        </w:rPr>
        <w:t>, usa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ility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stin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, 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proce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</w:p>
    <w:p w14:paraId="43DE0E7F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ele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co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m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vo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data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pro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sed in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ses</w:t>
      </w:r>
    </w:p>
    <w:p w14:paraId="38DEFE7F" w14:textId="77777777" w:rsidR="008B79B4" w:rsidRPr="00C34A6A" w:rsidRDefault="008B79B4">
      <w:pPr>
        <w:spacing w:before="2" w:line="140" w:lineRule="exact"/>
        <w:rPr>
          <w:rFonts w:asciiTheme="majorHAnsi" w:hAnsiTheme="majorHAnsi"/>
          <w:sz w:val="14"/>
          <w:szCs w:val="14"/>
        </w:rPr>
      </w:pPr>
    </w:p>
    <w:p w14:paraId="5DD6183D" w14:textId="77777777" w:rsidR="008B79B4" w:rsidRPr="00C34A6A" w:rsidRDefault="0095662F">
      <w:pPr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&amp;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(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B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ou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th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mm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b/>
          <w:spacing w:val="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s,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.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)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1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9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7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8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1</w:t>
      </w:r>
    </w:p>
    <w:p w14:paraId="796CCEA6" w14:textId="77777777" w:rsidR="008B79B4" w:rsidRPr="00C34A6A" w:rsidRDefault="0095662F">
      <w:pPr>
        <w:tabs>
          <w:tab w:val="left" w:pos="3340"/>
        </w:tabs>
        <w:spacing w:before="66"/>
        <w:ind w:left="3340" w:right="362" w:hanging="3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Co</w:t>
      </w:r>
      <w:r w:rsidRPr="00C34A6A">
        <w:rPr>
          <w:rFonts w:asciiTheme="majorHAnsi" w:eastAsia="Calibri" w:hAnsiTheme="majorHAnsi" w:cs="Calibri"/>
          <w:i/>
          <w:spacing w:val="-2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 xml:space="preserve">ct </w:t>
      </w:r>
      <w:r w:rsidRPr="00C34A6A">
        <w:rPr>
          <w:rFonts w:asciiTheme="majorHAnsi" w:eastAsia="Calibri" w:hAnsiTheme="majorHAnsi" w:cs="Calibri"/>
          <w:i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el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tio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 xml:space="preserve">ship 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i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ag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em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1</w:t>
      </w:r>
      <w:r w:rsidRPr="00C34A6A">
        <w:rPr>
          <w:rFonts w:asciiTheme="majorHAnsi" w:eastAsia="Calibri" w:hAnsiTheme="majorHAnsi" w:cs="Calibri"/>
          <w:i/>
          <w:spacing w:val="-2"/>
          <w:sz w:val="22"/>
          <w:szCs w:val="22"/>
        </w:rPr>
        <w:t>9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9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8 –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i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i/>
          <w:spacing w:val="-2"/>
          <w:sz w:val="22"/>
          <w:szCs w:val="22"/>
        </w:rPr>
        <w:t>1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:</w:t>
      </w:r>
      <w:r w:rsidRPr="00C34A6A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le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ented and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ed 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ch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ical su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boun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sales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 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ce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eq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 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fu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fi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-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$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3</w:t>
      </w:r>
      <w:r w:rsidRPr="00C34A6A">
        <w:rPr>
          <w:rFonts w:asciiTheme="majorHAnsi" w:eastAsia="Calibri" w:hAnsiTheme="majorHAnsi" w:cs="Calibri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sales.</w:t>
      </w:r>
    </w:p>
    <w:p w14:paraId="5E40A51F" w14:textId="77777777" w:rsidR="008B79B4" w:rsidRPr="00C34A6A" w:rsidRDefault="0095662F">
      <w:pPr>
        <w:tabs>
          <w:tab w:val="left" w:pos="3340"/>
        </w:tabs>
        <w:spacing w:before="66"/>
        <w:ind w:left="3340" w:right="275" w:hanging="3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upp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ly Ch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in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(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cu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i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men</w:t>
      </w:r>
      <w:r w:rsidRPr="00C34A6A">
        <w:rPr>
          <w:rFonts w:asciiTheme="majorHAnsi" w:eastAsia="Calibri" w:hAnsiTheme="majorHAnsi" w:cs="Calibri"/>
          <w:i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)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M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anag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em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i/>
          <w:spacing w:val="-2"/>
          <w:sz w:val="22"/>
          <w:szCs w:val="22"/>
        </w:rPr>
        <w:t>19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9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3 –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i/>
          <w:spacing w:val="-2"/>
          <w:sz w:val="22"/>
          <w:szCs w:val="22"/>
        </w:rPr>
        <w:t>199</w:t>
      </w:r>
      <w:r w:rsidRPr="00C34A6A">
        <w:rPr>
          <w:rFonts w:asciiTheme="majorHAnsi" w:eastAsia="Calibri" w:hAnsiTheme="majorHAnsi" w:cs="Calibri"/>
          <w:i/>
          <w:spacing w:val="1"/>
          <w:sz w:val="22"/>
          <w:szCs w:val="22"/>
        </w:rPr>
        <w:t>8</w:t>
      </w:r>
      <w:r w:rsidRPr="00C34A6A">
        <w:rPr>
          <w:rFonts w:asciiTheme="majorHAnsi" w:eastAsia="Calibri" w:hAnsiTheme="majorHAnsi" w:cs="Calibri"/>
          <w:i/>
          <w:sz w:val="22"/>
          <w:szCs w:val="22"/>
        </w:rPr>
        <w:t>:</w:t>
      </w:r>
      <w:r w:rsidRPr="00C34A6A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rep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ed 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s and 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C34A6A">
        <w:rPr>
          <w:rFonts w:asciiTheme="majorHAnsi" w:eastAsia="Calibri" w:hAnsiTheme="majorHAnsi" w:cs="Calibri"/>
          <w:sz w:val="22"/>
          <w:szCs w:val="22"/>
        </w:rPr>
        <w:t>ct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po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sal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al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en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 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z w:val="22"/>
          <w:szCs w:val="22"/>
        </w:rPr>
        <w:t>ar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s, and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tra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tiat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lt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illi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llars 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je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ct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</w:p>
    <w:p w14:paraId="710B88F9" w14:textId="77777777" w:rsidR="008B79B4" w:rsidRPr="00C34A6A" w:rsidRDefault="008B79B4">
      <w:pPr>
        <w:spacing w:before="4" w:line="140" w:lineRule="exact"/>
        <w:rPr>
          <w:rFonts w:asciiTheme="majorHAnsi" w:hAnsiTheme="majorHAnsi"/>
          <w:sz w:val="14"/>
          <w:szCs w:val="14"/>
        </w:rPr>
      </w:pPr>
    </w:p>
    <w:p w14:paraId="6292BC2E" w14:textId="77777777" w:rsidR="008B79B4" w:rsidRPr="00C34A6A" w:rsidRDefault="0095662F">
      <w:pPr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D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TION</w:t>
      </w:r>
    </w:p>
    <w:p w14:paraId="324A1724" w14:textId="77777777" w:rsidR="008B79B4" w:rsidRPr="00C34A6A" w:rsidRDefault="0095662F">
      <w:pPr>
        <w:spacing w:before="66"/>
        <w:ind w:left="3252" w:right="250" w:hanging="271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20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03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ence,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ch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ical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z w:val="22"/>
          <w:szCs w:val="22"/>
        </w:rPr>
        <w:t>essi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C34A6A">
        <w:rPr>
          <w:rFonts w:asciiTheme="majorHAnsi" w:eastAsia="Calibri" w:hAnsiTheme="majorHAnsi" w:cs="Calibri"/>
          <w:sz w:val="22"/>
          <w:szCs w:val="22"/>
        </w:rPr>
        <w:t>icat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, So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thern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ch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ic Sta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Un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iv</w:t>
      </w:r>
      <w:r w:rsidRPr="00C34A6A">
        <w:rPr>
          <w:rFonts w:asciiTheme="majorHAnsi" w:eastAsia="Calibri" w:hAnsiTheme="majorHAnsi" w:cs="Calibri"/>
          <w:sz w:val="22"/>
          <w:szCs w:val="22"/>
        </w:rPr>
        <w:t>ers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ta,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GA</w:t>
      </w:r>
    </w:p>
    <w:p w14:paraId="5F667F2B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20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02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Bac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f Art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, J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ia State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Un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iv</w:t>
      </w:r>
      <w:r w:rsidRPr="00C34A6A">
        <w:rPr>
          <w:rFonts w:asciiTheme="majorHAnsi" w:eastAsia="Calibri" w:hAnsiTheme="majorHAnsi" w:cs="Calibri"/>
          <w:sz w:val="22"/>
          <w:szCs w:val="22"/>
        </w:rPr>
        <w:t>ersit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Atl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GA</w:t>
      </w:r>
    </w:p>
    <w:p w14:paraId="7A296C36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19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93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Bac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C34A6A">
        <w:rPr>
          <w:rFonts w:asciiTheme="majorHAnsi" w:eastAsia="Calibri" w:hAnsiTheme="majorHAnsi" w:cs="Calibri"/>
          <w:sz w:val="22"/>
          <w:szCs w:val="22"/>
        </w:rPr>
        <w:t>Art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, S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ch 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ati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ia Sta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</w:p>
    <w:p w14:paraId="22293A6C" w14:textId="77777777" w:rsidR="008B79B4" w:rsidRPr="00C34A6A" w:rsidRDefault="0095662F">
      <w:pPr>
        <w:spacing w:line="260" w:lineRule="exact"/>
        <w:ind w:left="3254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iv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rsi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tla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ta,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GA</w:t>
      </w:r>
    </w:p>
    <w:p w14:paraId="22B2FCCE" w14:textId="77777777" w:rsidR="008B79B4" w:rsidRPr="00C34A6A" w:rsidRDefault="008B79B4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47992DD2" w14:textId="77777777" w:rsidR="008B79B4" w:rsidRPr="00C34A6A" w:rsidRDefault="0095662F">
      <w:pPr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TI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TIO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D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ELE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CT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RA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G</w:t>
      </w:r>
    </w:p>
    <w:p w14:paraId="5A7FB9F6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arch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12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C34A6A">
        <w:rPr>
          <w:rFonts w:asciiTheme="majorHAnsi" w:eastAsia="Calibri" w:hAnsiTheme="majorHAnsi" w:cs="Calibri"/>
          <w:sz w:val="22"/>
          <w:szCs w:val="22"/>
        </w:rPr>
        <w:t>ct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all Busi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ess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rks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at</w:t>
      </w:r>
    </w:p>
    <w:p w14:paraId="710E090D" w14:textId="77777777" w:rsidR="008B79B4" w:rsidRPr="00C34A6A" w:rsidRDefault="0095662F">
      <w:pPr>
        <w:ind w:left="3254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Ge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ia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ch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cu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Ass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stance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Cent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 (G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)</w:t>
      </w:r>
    </w:p>
    <w:p w14:paraId="427E2D23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1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epa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lti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le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ward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ask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Or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sals</w:t>
      </w:r>
    </w:p>
    <w:p w14:paraId="7D966377" w14:textId="77777777" w:rsidR="008B79B4" w:rsidRPr="00C34A6A" w:rsidRDefault="0095662F">
      <w:pPr>
        <w:ind w:left="3254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Trai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rse</w:t>
      </w:r>
    </w:p>
    <w:p w14:paraId="0D72BE93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Jun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11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Fel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wsh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Award</w:t>
      </w:r>
    </w:p>
    <w:p w14:paraId="0605C813" w14:textId="77777777" w:rsidR="008B79B4" w:rsidRPr="00C34A6A" w:rsidRDefault="0095662F">
      <w:pPr>
        <w:spacing w:before="63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Jun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10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actit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Accre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ati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</w:p>
    <w:p w14:paraId="26D93CFF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Jun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09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Orie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ati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-C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ce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ts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le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entat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C34A6A">
        <w:rPr>
          <w:rFonts w:asciiTheme="majorHAnsi" w:eastAsia="Calibri" w:hAnsiTheme="majorHAnsi" w:cs="Calibri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si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ss</w:t>
      </w:r>
    </w:p>
    <w:p w14:paraId="7705D009" w14:textId="77777777" w:rsidR="008B79B4" w:rsidRPr="00C34A6A" w:rsidRDefault="0095662F">
      <w:pPr>
        <w:ind w:left="3254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C34A6A">
        <w:rPr>
          <w:rFonts w:asciiTheme="majorHAnsi" w:eastAsia="Calibri" w:hAnsiTheme="majorHAnsi" w:cs="Calibri"/>
          <w:sz w:val="22"/>
          <w:szCs w:val="22"/>
        </w:rPr>
        <w:t>Instit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te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te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al</w:t>
      </w:r>
    </w:p>
    <w:p w14:paraId="350ADB76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Oc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09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llar Gra</w:t>
      </w:r>
      <w:r w:rsidRPr="00C34A6A">
        <w:rPr>
          <w:rFonts w:asciiTheme="majorHAnsi" w:eastAsia="Calibri" w:hAnsiTheme="majorHAnsi" w:cs="Calibri"/>
          <w:spacing w:val="-4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ics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ra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/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z w:val="22"/>
          <w:szCs w:val="22"/>
        </w:rPr>
        <w:t>4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omp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y</w:t>
      </w:r>
    </w:p>
    <w:p w14:paraId="7C9210CF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22"/>
          <w:szCs w:val="22"/>
        </w:rPr>
        <w:sectPr w:rsidR="008B79B4" w:rsidRPr="00C34A6A">
          <w:headerReference w:type="default" r:id="rId7"/>
          <w:footerReference w:type="default" r:id="rId8"/>
          <w:pgSz w:w="12240" w:h="15840"/>
          <w:pgMar w:top="1520" w:right="960" w:bottom="280" w:left="620" w:header="1033" w:footer="689" w:gutter="0"/>
          <w:pgNumType w:start="2"/>
          <w:cols w:space="720"/>
        </w:sect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lastRenderedPageBreak/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ay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9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ertific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C34A6A">
        <w:rPr>
          <w:rFonts w:asciiTheme="majorHAnsi" w:eastAsia="Calibri" w:hAnsiTheme="majorHAnsi" w:cs="Calibri"/>
          <w:sz w:val="22"/>
          <w:szCs w:val="22"/>
        </w:rPr>
        <w:t>at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L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el</w:t>
      </w:r>
    </w:p>
    <w:p w14:paraId="0A9BD854" w14:textId="77777777" w:rsidR="008B79B4" w:rsidRPr="00C34A6A" w:rsidRDefault="008B79B4">
      <w:pPr>
        <w:spacing w:before="1" w:line="160" w:lineRule="exact"/>
        <w:rPr>
          <w:rFonts w:asciiTheme="majorHAnsi" w:hAnsiTheme="majorHAnsi"/>
          <w:sz w:val="16"/>
          <w:szCs w:val="16"/>
        </w:rPr>
      </w:pPr>
    </w:p>
    <w:p w14:paraId="17C6BD33" w14:textId="77777777" w:rsidR="008B79B4" w:rsidRPr="00C34A6A" w:rsidRDefault="0095662F">
      <w:pPr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Jun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z w:val="22"/>
          <w:szCs w:val="22"/>
        </w:rPr>
        <w:t>8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2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 Writi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ent–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Basics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</w:p>
    <w:p w14:paraId="3E550739" w14:textId="77777777" w:rsidR="008B79B4" w:rsidRPr="00C34A6A" w:rsidRDefault="0095662F">
      <w:pPr>
        <w:spacing w:line="260" w:lineRule="exact"/>
        <w:ind w:left="3254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Ca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NCA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Cha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</w:p>
    <w:p w14:paraId="5F02EA4D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Jun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07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z w:val="22"/>
          <w:szCs w:val="22"/>
        </w:rPr>
        <w:t>riti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ley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Ass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at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</w:p>
    <w:p w14:paraId="0DE36896" w14:textId="77777777" w:rsidR="008B79B4" w:rsidRPr="00C34A6A" w:rsidRDefault="008B79B4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68300972" w14:textId="77777777" w:rsidR="008B79B4" w:rsidRPr="00C34A6A" w:rsidRDefault="0095662F">
      <w:pPr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SS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OCI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TIO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D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pacing w:val="2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H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 xml:space="preserve">R 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ILI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TIO</w:t>
      </w:r>
      <w:r w:rsidRPr="00C34A6A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S</w:t>
      </w:r>
    </w:p>
    <w:p w14:paraId="15E75B25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rre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PM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GA 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chee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 Ch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ir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and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Fel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10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</w:p>
    <w:p w14:paraId="67A0502A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thea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Reg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ire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 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the C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li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as,</w:t>
      </w:r>
      <w:r w:rsidRPr="00C34A6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, 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FLA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ch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ap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ers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</w:p>
    <w:p w14:paraId="0C303E2B" w14:textId="77777777" w:rsidR="008B79B4" w:rsidRPr="00C34A6A" w:rsidRDefault="0095662F">
      <w:pPr>
        <w:ind w:left="334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8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C34A6A">
        <w:rPr>
          <w:rFonts w:asciiTheme="majorHAnsi" w:eastAsia="Calibri" w:hAnsiTheme="majorHAnsi" w:cs="Calibri"/>
          <w:sz w:val="22"/>
          <w:szCs w:val="22"/>
        </w:rPr>
        <w:t>0</w:t>
      </w:r>
    </w:p>
    <w:p w14:paraId="31CDA21B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enter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ern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fe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ence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6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07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2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34A6A">
        <w:rPr>
          <w:rFonts w:asciiTheme="majorHAnsi" w:eastAsia="Calibri" w:hAnsiTheme="majorHAnsi" w:cs="Calibri"/>
          <w:sz w:val="22"/>
          <w:szCs w:val="22"/>
        </w:rPr>
        <w:t>8</w:t>
      </w:r>
    </w:p>
    <w:p w14:paraId="38D0BF46" w14:textId="77777777" w:rsidR="008B79B4" w:rsidRPr="00C34A6A" w:rsidRDefault="0095662F">
      <w:pPr>
        <w:spacing w:before="63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Certified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rc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asi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(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PM</w:t>
      </w:r>
      <w:r w:rsidRPr="00C34A6A">
        <w:rPr>
          <w:rFonts w:asciiTheme="majorHAnsi" w:eastAsia="Calibri" w:hAnsiTheme="majorHAnsi" w:cs="Calibri"/>
          <w:sz w:val="22"/>
          <w:szCs w:val="22"/>
        </w:rPr>
        <w:t>)</w:t>
      </w:r>
    </w:p>
    <w:p w14:paraId="3B46B5A0" w14:textId="77777777" w:rsidR="008B79B4" w:rsidRPr="00C34A6A" w:rsidRDefault="008B79B4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22B282C2" w14:textId="77777777" w:rsidR="008B79B4" w:rsidRPr="00C34A6A" w:rsidRDefault="0095662F">
      <w:pPr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PU</w:t>
      </w:r>
      <w:r w:rsidRPr="00C34A6A">
        <w:rPr>
          <w:rFonts w:asciiTheme="majorHAnsi" w:eastAsia="Calibri" w:hAnsiTheme="majorHAnsi" w:cs="Calibri"/>
          <w:b/>
          <w:spacing w:val="-2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KIL</w:t>
      </w:r>
      <w:r w:rsidRPr="00C34A6A">
        <w:rPr>
          <w:rFonts w:asciiTheme="majorHAnsi" w:eastAsia="Calibri" w:hAnsiTheme="majorHAnsi" w:cs="Calibri"/>
          <w:b/>
          <w:spacing w:val="1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b/>
          <w:sz w:val="18"/>
          <w:szCs w:val="18"/>
        </w:rPr>
        <w:t>S</w:t>
      </w:r>
    </w:p>
    <w:p w14:paraId="354F18D4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ic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C34A6A">
        <w:rPr>
          <w:rFonts w:asciiTheme="majorHAnsi" w:eastAsia="Calibri" w:hAnsiTheme="majorHAnsi" w:cs="Calibri"/>
          <w:sz w:val="22"/>
          <w:szCs w:val="22"/>
        </w:rPr>
        <w:t>licat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s: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Exce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C34A6A">
        <w:rPr>
          <w:rFonts w:asciiTheme="majorHAnsi" w:eastAsia="Calibri" w:hAnsiTheme="majorHAnsi" w:cs="Calibri"/>
          <w:sz w:val="22"/>
          <w:szCs w:val="22"/>
        </w:rPr>
        <w:t>ect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ent,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Po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, and</w:t>
      </w:r>
    </w:p>
    <w:p w14:paraId="36785A61" w14:textId="77777777" w:rsidR="008B79B4" w:rsidRPr="00C34A6A" w:rsidRDefault="0095662F">
      <w:pPr>
        <w:ind w:left="334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Outl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k</w:t>
      </w:r>
    </w:p>
    <w:p w14:paraId="422FFB27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rivia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po</w:t>
      </w:r>
      <w:r w:rsidRPr="00C34A6A">
        <w:rPr>
          <w:rFonts w:asciiTheme="majorHAnsi" w:eastAsia="Calibri" w:hAnsiTheme="majorHAnsi" w:cs="Calibri"/>
          <w:sz w:val="22"/>
          <w:szCs w:val="22"/>
        </w:rPr>
        <w:t>sal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lat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rm</w:t>
      </w:r>
    </w:p>
    <w:p w14:paraId="45C2DEAF" w14:textId="77777777" w:rsidR="008B79B4" w:rsidRPr="00C34A6A" w:rsidRDefault="0095662F">
      <w:pPr>
        <w:tabs>
          <w:tab w:val="left" w:pos="3340"/>
        </w:tabs>
        <w:spacing w:before="63"/>
        <w:ind w:left="3340" w:right="262" w:hanging="36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34A6A">
        <w:rPr>
          <w:rFonts w:asciiTheme="majorHAnsi" w:eastAsia="Calibri" w:hAnsiTheme="majorHAnsi" w:cs="Calibri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rtu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al Cen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(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C)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lla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z w:val="22"/>
          <w:szCs w:val="22"/>
        </w:rPr>
        <w:t>e,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er-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ased 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tra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t s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ware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C34A6A">
        <w:rPr>
          <w:rFonts w:asciiTheme="majorHAnsi" w:eastAsia="Calibri" w:hAnsiTheme="majorHAnsi" w:cs="Calibri"/>
          <w:sz w:val="22"/>
          <w:szCs w:val="22"/>
        </w:rPr>
        <w:t>lic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</w:p>
    <w:p w14:paraId="5FE5BF68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  <w:sectPr w:rsidR="008B79B4" w:rsidRPr="00C34A6A">
          <w:pgSz w:w="12240" w:h="15840"/>
          <w:pgMar w:top="1520" w:right="960" w:bottom="280" w:left="620" w:header="1033" w:footer="689" w:gutter="0"/>
          <w:cols w:space="720"/>
        </w:sect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C34A6A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a and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Fr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cti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ss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li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sal su</w:t>
      </w:r>
      <w:r w:rsidRPr="00C34A6A">
        <w:rPr>
          <w:rFonts w:asciiTheme="majorHAnsi" w:eastAsia="Calibri" w:hAnsiTheme="majorHAnsi" w:cs="Calibri"/>
          <w:spacing w:val="-4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iss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</w:p>
    <w:p w14:paraId="0BECDED6" w14:textId="77777777" w:rsidR="008B79B4" w:rsidRPr="00C34A6A" w:rsidRDefault="008B79B4">
      <w:pPr>
        <w:spacing w:before="5" w:line="140" w:lineRule="exact"/>
        <w:rPr>
          <w:rFonts w:asciiTheme="majorHAnsi" w:hAnsiTheme="majorHAnsi"/>
          <w:sz w:val="15"/>
          <w:szCs w:val="15"/>
        </w:rPr>
      </w:pPr>
    </w:p>
    <w:p w14:paraId="192D7A5B" w14:textId="77777777" w:rsidR="008B79B4" w:rsidRPr="00C34A6A" w:rsidRDefault="0095662F">
      <w:pPr>
        <w:spacing w:line="340" w:lineRule="exact"/>
        <w:ind w:left="2980"/>
        <w:rPr>
          <w:rFonts w:asciiTheme="majorHAnsi" w:eastAsia="Calibri" w:hAnsiTheme="majorHAnsi" w:cs="Calibri"/>
          <w:sz w:val="28"/>
          <w:szCs w:val="28"/>
        </w:rPr>
      </w:pPr>
      <w:r w:rsidRPr="00C34A6A">
        <w:rPr>
          <w:rFonts w:asciiTheme="majorHAnsi" w:eastAsia="Calibri" w:hAnsiTheme="majorHAnsi" w:cs="Calibri"/>
          <w:b/>
          <w:sz w:val="28"/>
          <w:szCs w:val="28"/>
        </w:rPr>
        <w:t>I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DEP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8"/>
          <w:szCs w:val="28"/>
        </w:rPr>
        <w:t>P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PO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AL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8"/>
          <w:szCs w:val="28"/>
        </w:rPr>
        <w:t>M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z w:val="28"/>
          <w:szCs w:val="28"/>
        </w:rPr>
        <w:t>C</w:t>
      </w:r>
      <w:r w:rsidRPr="00C34A6A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8"/>
          <w:szCs w:val="28"/>
        </w:rPr>
        <w:t>P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RO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J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CT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z w:val="28"/>
          <w:szCs w:val="28"/>
        </w:rPr>
        <w:t>:</w:t>
      </w:r>
    </w:p>
    <w:p w14:paraId="00BBBAE5" w14:textId="77777777" w:rsidR="008B79B4" w:rsidRPr="00C34A6A" w:rsidRDefault="0095662F">
      <w:pPr>
        <w:spacing w:line="340" w:lineRule="exact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b/>
          <w:spacing w:val="1"/>
          <w:sz w:val="28"/>
          <w:szCs w:val="28"/>
        </w:rPr>
        <w:t>J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8"/>
          <w:szCs w:val="28"/>
        </w:rPr>
        <w:t>200</w:t>
      </w:r>
      <w:r w:rsidRPr="00C34A6A">
        <w:rPr>
          <w:rFonts w:asciiTheme="majorHAnsi" w:eastAsia="Calibri" w:hAnsiTheme="majorHAnsi" w:cs="Calibri"/>
          <w:b/>
          <w:sz w:val="28"/>
          <w:szCs w:val="28"/>
        </w:rPr>
        <w:t>7</w:t>
      </w:r>
      <w:r w:rsidRPr="00C34A6A">
        <w:rPr>
          <w:rFonts w:asciiTheme="majorHAnsi" w:eastAsia="Calibri" w:hAnsiTheme="majorHAnsi" w:cs="Calibri"/>
          <w:b/>
          <w:spacing w:val="-13"/>
          <w:sz w:val="28"/>
          <w:szCs w:val="28"/>
        </w:rPr>
        <w:t xml:space="preserve"> </w:t>
      </w:r>
      <w:r w:rsidRPr="00C34A6A">
        <w:rPr>
          <w:rFonts w:asciiTheme="majorHAnsi" w:eastAsia="Calibri" w:hAnsiTheme="majorHAnsi" w:cs="Calibri"/>
          <w:b/>
          <w:sz w:val="28"/>
          <w:szCs w:val="28"/>
        </w:rPr>
        <w:t>–</w:t>
      </w:r>
      <w:r w:rsidRPr="00C34A6A">
        <w:rPr>
          <w:rFonts w:asciiTheme="majorHAnsi" w:eastAsia="Calibri" w:hAnsiTheme="majorHAnsi" w:cs="Calibri"/>
          <w:b/>
          <w:spacing w:val="-14"/>
          <w:sz w:val="28"/>
          <w:szCs w:val="28"/>
        </w:rPr>
        <w:t xml:space="preserve"> </w:t>
      </w:r>
      <w:r w:rsidRPr="00C34A6A">
        <w:rPr>
          <w:rFonts w:asciiTheme="majorHAnsi" w:eastAsia="Calibri" w:hAnsiTheme="majorHAnsi" w:cs="Calibri"/>
          <w:b/>
          <w:spacing w:val="-1"/>
          <w:sz w:val="28"/>
          <w:szCs w:val="28"/>
        </w:rPr>
        <w:t>P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RE</w:t>
      </w:r>
      <w:r w:rsidRPr="00C34A6A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3CFDA1C2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PO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IV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D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3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PO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69335CA7" w14:textId="77777777" w:rsidR="008B79B4" w:rsidRPr="00C34A6A" w:rsidRDefault="0095662F">
      <w:pPr>
        <w:spacing w:before="63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</w:t>
      </w:r>
      <w:r w:rsidRPr="00C34A6A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ROTE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72765B6A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OE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3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K 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ID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OTE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419DEF2A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IR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z w:val="18"/>
          <w:szCs w:val="18"/>
        </w:rPr>
        <w:t>UEL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CI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S 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&amp;</w:t>
      </w:r>
      <w:r w:rsidRPr="00C34A6A">
        <w:rPr>
          <w:rFonts w:asciiTheme="majorHAnsi" w:eastAsia="Calibri" w:hAnsiTheme="majorHAnsi" w:cs="Calibri"/>
          <w:sz w:val="22"/>
          <w:szCs w:val="22"/>
        </w:rPr>
        <w:t>M</w:t>
      </w:r>
    </w:p>
    <w:p w14:paraId="62ECE942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U.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.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IT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35BD825D" w14:textId="77777777" w:rsidR="008B79B4" w:rsidRPr="00C34A6A" w:rsidRDefault="0095662F">
      <w:pPr>
        <w:spacing w:before="63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MY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ANN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G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G </w:t>
      </w:r>
      <w:r w:rsidRPr="00C34A6A">
        <w:rPr>
          <w:rFonts w:asciiTheme="majorHAnsi" w:eastAsia="Calibri" w:hAnsiTheme="majorHAnsi" w:cs="Calibri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z w:val="18"/>
          <w:szCs w:val="18"/>
        </w:rPr>
        <w:t>D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S 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G</w:t>
      </w:r>
    </w:p>
    <w:p w14:paraId="423EE727" w14:textId="77777777" w:rsidR="008B79B4" w:rsidRPr="00C34A6A" w:rsidRDefault="0095662F">
      <w:pPr>
        <w:ind w:left="3254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(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22"/>
          <w:szCs w:val="22"/>
        </w:rPr>
        <w:t>OS)</w:t>
      </w:r>
    </w:p>
    <w:p w14:paraId="023693F2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MY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3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ICS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UP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POR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T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z w:val="22"/>
          <w:szCs w:val="22"/>
        </w:rPr>
        <w:t>EO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OL</w:t>
      </w:r>
      <w:r w:rsidRPr="00C34A6A">
        <w:rPr>
          <w:rFonts w:asciiTheme="majorHAnsi" w:eastAsia="Calibri" w:hAnsiTheme="majorHAnsi" w:cs="Calibri"/>
          <w:sz w:val="18"/>
          <w:szCs w:val="18"/>
        </w:rPr>
        <w:t>DI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</w:p>
    <w:p w14:paraId="02D6570D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&amp;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D</w:t>
      </w:r>
      <w:r w:rsidRPr="00C34A6A">
        <w:rPr>
          <w:rFonts w:asciiTheme="majorHAnsi" w:eastAsia="Calibri" w:hAnsiTheme="majorHAnsi" w:cs="Calibri"/>
          <w:spacing w:val="-3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DIC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&amp;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DIC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ID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ERV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73D640AC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H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DY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CU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N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7D7C0B19" w14:textId="77777777" w:rsidR="008B79B4" w:rsidRPr="00C34A6A" w:rsidRDefault="0095662F">
      <w:pPr>
        <w:spacing w:before="63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DIC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ID 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TER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OL</w:t>
      </w:r>
      <w:r w:rsidRPr="00C34A6A">
        <w:rPr>
          <w:rFonts w:asciiTheme="majorHAnsi" w:eastAsia="Calibri" w:hAnsiTheme="majorHAnsi" w:cs="Calibri"/>
          <w:spacing w:val="-3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</w:t>
      </w:r>
      <w:r w:rsidRPr="00C34A6A">
        <w:rPr>
          <w:rFonts w:asciiTheme="majorHAnsi" w:eastAsia="Calibri" w:hAnsiTheme="majorHAnsi" w:cs="Calibri"/>
          <w:spacing w:val="-3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</w:p>
    <w:p w14:paraId="1AC2CA20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NS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ICS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D</w:t>
      </w:r>
      <w:r w:rsidRPr="00C34A6A">
        <w:rPr>
          <w:rFonts w:asciiTheme="majorHAnsi" w:eastAsia="Calibri" w:hAnsiTheme="majorHAnsi" w:cs="Calibri"/>
          <w:sz w:val="18"/>
          <w:szCs w:val="18"/>
        </w:rPr>
        <w:t>IT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EA</w:t>
      </w:r>
      <w:r w:rsidRPr="00C34A6A">
        <w:rPr>
          <w:rFonts w:asciiTheme="majorHAnsi" w:eastAsia="Calibri" w:hAnsiTheme="majorHAnsi" w:cs="Calibri"/>
          <w:sz w:val="18"/>
          <w:szCs w:val="18"/>
        </w:rPr>
        <w:t>DI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UP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POR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</w:p>
    <w:p w14:paraId="3DD0F3D5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22"/>
          <w:szCs w:val="22"/>
        </w:rPr>
        <w:t>.</w:t>
      </w:r>
      <w:r w:rsidRPr="00C34A6A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CHUCA </w:t>
      </w:r>
      <w:r w:rsidRPr="00C34A6A">
        <w:rPr>
          <w:rFonts w:asciiTheme="majorHAnsi" w:eastAsia="Calibri" w:hAnsiTheme="majorHAnsi" w:cs="Calibri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S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UP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POR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</w:p>
    <w:p w14:paraId="142713CA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X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FF</w:t>
      </w:r>
      <w:r w:rsidRPr="00C34A6A">
        <w:rPr>
          <w:rFonts w:asciiTheme="majorHAnsi" w:eastAsia="Calibri" w:hAnsiTheme="majorHAnsi" w:cs="Calibri"/>
          <w:sz w:val="18"/>
          <w:szCs w:val="18"/>
        </w:rPr>
        <w:t>ICE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O</w:t>
      </w:r>
      <w:r w:rsidRPr="00C34A6A">
        <w:rPr>
          <w:rFonts w:asciiTheme="majorHAnsi" w:eastAsia="Calibri" w:hAnsiTheme="majorHAnsi" w:cs="Calibri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>H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TT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18"/>
          <w:szCs w:val="18"/>
        </w:rPr>
        <w:t>DI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AG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G</w:t>
      </w:r>
    </w:p>
    <w:p w14:paraId="3A2EE4F4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DE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3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SOC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22"/>
          <w:szCs w:val="22"/>
        </w:rPr>
        <w:t>TEC,</w:t>
      </w:r>
      <w:r w:rsidRPr="00C34A6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MP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FL.</w:t>
      </w:r>
    </w:p>
    <w:p w14:paraId="341243CD" w14:textId="77777777" w:rsidR="008B79B4" w:rsidRPr="00C34A6A" w:rsidRDefault="0095662F">
      <w:pPr>
        <w:spacing w:before="63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O</w:t>
      </w:r>
      <w:r w:rsidRPr="00C34A6A">
        <w:rPr>
          <w:rFonts w:asciiTheme="majorHAnsi" w:eastAsia="Calibri" w:hAnsiTheme="majorHAnsi" w:cs="Calibri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Y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K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z w:val="18"/>
          <w:szCs w:val="18"/>
        </w:rPr>
        <w:t>MO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CKI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ERV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3BBFDD2D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O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K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N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D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N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ERV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4A94C8AF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18"/>
          <w:szCs w:val="18"/>
        </w:rPr>
        <w:t>D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C34A6A">
        <w:rPr>
          <w:rFonts w:asciiTheme="majorHAnsi" w:eastAsia="Calibri" w:hAnsiTheme="majorHAnsi" w:cs="Calibri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-E</w:t>
      </w:r>
      <w:r w:rsidRPr="00C34A6A">
        <w:rPr>
          <w:rFonts w:asciiTheme="majorHAnsi" w:eastAsia="Calibri" w:hAnsiTheme="majorHAnsi" w:cs="Calibri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CY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DIC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ANS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ORT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ERV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48E3CA66" w14:textId="77777777" w:rsidR="008B79B4" w:rsidRPr="00C34A6A" w:rsidRDefault="0095662F">
      <w:pPr>
        <w:spacing w:before="73" w:line="260" w:lineRule="exact"/>
        <w:ind w:left="3254" w:right="348" w:hanging="274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B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IR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-3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FAST A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AF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NAN</w:t>
      </w:r>
      <w:r w:rsidRPr="00C34A6A">
        <w:rPr>
          <w:rFonts w:asciiTheme="majorHAnsi" w:eastAsia="Calibri" w:hAnsiTheme="majorHAnsi" w:cs="Calibri"/>
          <w:sz w:val="18"/>
          <w:szCs w:val="18"/>
        </w:rPr>
        <w:t>CE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ERV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65D88950" w14:textId="77777777" w:rsidR="008B79B4" w:rsidRPr="00C34A6A" w:rsidRDefault="0095662F">
      <w:pPr>
        <w:spacing w:before="67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DI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MP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</w:p>
    <w:p w14:paraId="3F18AF3C" w14:textId="77777777" w:rsidR="008B79B4" w:rsidRPr="00C34A6A" w:rsidRDefault="0095662F">
      <w:pPr>
        <w:ind w:left="3254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NS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X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PAR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ME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FFA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31075D3A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z w:val="22"/>
          <w:szCs w:val="22"/>
        </w:rPr>
        <w:t>RS/E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T 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EV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LO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sz w:val="18"/>
          <w:szCs w:val="18"/>
        </w:rPr>
        <w:t>D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</w:t>
      </w:r>
      <w:r w:rsidRPr="00C34A6A">
        <w:rPr>
          <w:rFonts w:asciiTheme="majorHAnsi" w:eastAsia="Calibri" w:hAnsiTheme="majorHAnsi" w:cs="Calibri"/>
          <w:sz w:val="18"/>
          <w:szCs w:val="18"/>
        </w:rPr>
        <w:t>MP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LE</w:t>
      </w:r>
      <w:r w:rsidRPr="00C34A6A">
        <w:rPr>
          <w:rFonts w:asciiTheme="majorHAnsi" w:eastAsia="Calibri" w:hAnsiTheme="majorHAnsi" w:cs="Calibri"/>
          <w:sz w:val="18"/>
          <w:szCs w:val="18"/>
        </w:rPr>
        <w:t>ME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N</w:t>
      </w:r>
    </w:p>
    <w:p w14:paraId="0290380A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CHI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G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71C2936C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LT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H</w:t>
      </w:r>
      <w:r w:rsidRPr="00C34A6A">
        <w:rPr>
          <w:rFonts w:asciiTheme="majorHAnsi" w:eastAsia="Calibri" w:hAnsiTheme="majorHAnsi" w:cs="Calibri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IT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OL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PRO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3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T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H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LT</w:t>
      </w:r>
      <w:r w:rsidRPr="00C34A6A">
        <w:rPr>
          <w:rFonts w:asciiTheme="majorHAnsi" w:eastAsia="Calibri" w:hAnsiTheme="majorHAnsi" w:cs="Calibri"/>
          <w:sz w:val="18"/>
          <w:szCs w:val="18"/>
        </w:rPr>
        <w:t>H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F</w:t>
      </w:r>
    </w:p>
    <w:p w14:paraId="509E947D" w14:textId="77777777" w:rsidR="008B79B4" w:rsidRPr="00C34A6A" w:rsidRDefault="0095662F">
      <w:pPr>
        <w:spacing w:line="260" w:lineRule="exact"/>
        <w:ind w:left="3254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K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UC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SS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SS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z w:val="18"/>
          <w:szCs w:val="18"/>
        </w:rPr>
        <w:t>PI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DIC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ID</w:t>
      </w:r>
    </w:p>
    <w:p w14:paraId="6EB372B9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AS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OR</w:t>
      </w:r>
      <w:r w:rsidRPr="00C34A6A">
        <w:rPr>
          <w:rFonts w:asciiTheme="majorHAnsi" w:eastAsia="Calibri" w:hAnsiTheme="majorHAnsi" w:cs="Calibri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sz w:val="18"/>
          <w:szCs w:val="18"/>
        </w:rPr>
        <w:t>CE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E</w:t>
      </w:r>
      <w:r w:rsidRPr="00C34A6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CUR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ERV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754511F3" w14:textId="77777777" w:rsidR="008B79B4" w:rsidRPr="00C34A6A" w:rsidRDefault="0095662F">
      <w:pPr>
        <w:spacing w:before="66"/>
        <w:ind w:left="3254" w:right="166" w:hanging="274"/>
        <w:rPr>
          <w:rFonts w:asciiTheme="majorHAnsi" w:eastAsia="Calibri" w:hAnsiTheme="majorHAnsi" w:cs="Calibri"/>
          <w:sz w:val="22"/>
          <w:szCs w:val="22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OSA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OOR</w:t>
      </w:r>
      <w:r w:rsidRPr="00C34A6A">
        <w:rPr>
          <w:rFonts w:asciiTheme="majorHAnsi" w:eastAsia="Calibri" w:hAnsiTheme="majorHAnsi" w:cs="Calibri"/>
          <w:sz w:val="18"/>
          <w:szCs w:val="18"/>
        </w:rPr>
        <w:t>DI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AS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OR</w:t>
      </w:r>
      <w:r w:rsidRPr="00C34A6A">
        <w:rPr>
          <w:rFonts w:asciiTheme="majorHAnsi" w:eastAsia="Calibri" w:hAnsiTheme="majorHAnsi" w:cs="Calibri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sz w:val="18"/>
          <w:szCs w:val="18"/>
        </w:rPr>
        <w:t>CE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ME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T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VOL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R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AN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G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ICS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ERV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C34A6A">
        <w:rPr>
          <w:rFonts w:asciiTheme="majorHAnsi" w:eastAsia="Calibri" w:hAnsiTheme="majorHAnsi" w:cs="Calibri"/>
          <w:sz w:val="22"/>
          <w:szCs w:val="22"/>
        </w:rPr>
        <w:t>SMC</w:t>
      </w:r>
    </w:p>
    <w:p w14:paraId="75CE8319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–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CH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ANAG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ME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VOL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F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3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CC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B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</w:p>
    <w:p w14:paraId="0E883E9C" w14:textId="77777777" w:rsidR="008B79B4" w:rsidRPr="00C34A6A" w:rsidRDefault="0095662F">
      <w:pPr>
        <w:spacing w:line="260" w:lineRule="exact"/>
        <w:ind w:left="3254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FF</w:t>
      </w:r>
      <w:r w:rsidRPr="00C34A6A">
        <w:rPr>
          <w:rFonts w:asciiTheme="majorHAnsi" w:eastAsia="Calibri" w:hAnsiTheme="majorHAnsi" w:cs="Calibri"/>
          <w:sz w:val="18"/>
          <w:szCs w:val="18"/>
        </w:rPr>
        <w:t>ICE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CUR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1BD6A923" w14:textId="77777777" w:rsidR="008B79B4" w:rsidRPr="00C34A6A" w:rsidRDefault="0095662F">
      <w:pPr>
        <w:spacing w:before="66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CH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VOL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22"/>
          <w:szCs w:val="22"/>
        </w:rPr>
        <w:t>D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B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IR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OR</w:t>
      </w:r>
      <w:r w:rsidRPr="00C34A6A">
        <w:rPr>
          <w:rFonts w:asciiTheme="majorHAnsi" w:eastAsia="Calibri" w:hAnsiTheme="majorHAnsi" w:cs="Calibri"/>
          <w:sz w:val="18"/>
          <w:szCs w:val="18"/>
        </w:rPr>
        <w:t>CE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B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AS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</w:p>
    <w:p w14:paraId="15235B9D" w14:textId="77777777" w:rsidR="008B79B4" w:rsidRPr="00C34A6A" w:rsidRDefault="0095662F">
      <w:pPr>
        <w:ind w:left="3254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Calibri" w:hAnsiTheme="majorHAnsi" w:cs="Calibri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22"/>
          <w:szCs w:val="22"/>
        </w:rPr>
        <w:t>ST2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AF</w:t>
      </w:r>
      <w:r w:rsidRPr="00C34A6A">
        <w:rPr>
          <w:rFonts w:asciiTheme="majorHAnsi" w:eastAsia="Calibri" w:hAnsiTheme="majorHAnsi" w:cs="Calibri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NAN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ERV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087E5CD9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OL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AS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K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OR</w:t>
      </w:r>
      <w:r w:rsidRPr="00C34A6A">
        <w:rPr>
          <w:rFonts w:asciiTheme="majorHAnsi" w:eastAsia="Calibri" w:hAnsiTheme="majorHAnsi" w:cs="Calibri"/>
          <w:sz w:val="18"/>
          <w:szCs w:val="18"/>
        </w:rPr>
        <w:t>DE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,</w:t>
      </w:r>
      <w:r w:rsidRPr="00C34A6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V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OL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C34A6A">
        <w:rPr>
          <w:rFonts w:asciiTheme="majorHAnsi" w:eastAsia="Calibri" w:hAnsiTheme="majorHAnsi" w:cs="Calibri"/>
          <w:sz w:val="22"/>
          <w:szCs w:val="22"/>
        </w:rPr>
        <w:t>4</w:t>
      </w:r>
      <w:r w:rsidRPr="00C34A6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z w:val="22"/>
          <w:szCs w:val="22"/>
        </w:rPr>
        <w:t>A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G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D</w:t>
      </w:r>
    </w:p>
    <w:p w14:paraId="72BC96E5" w14:textId="77777777" w:rsidR="008B79B4" w:rsidRPr="00C34A6A" w:rsidRDefault="0095662F">
      <w:pPr>
        <w:ind w:left="3254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ERV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AN</w:t>
      </w:r>
      <w:r w:rsidRPr="00C34A6A">
        <w:rPr>
          <w:rFonts w:asciiTheme="majorHAnsi" w:eastAsia="Calibri" w:hAnsiTheme="majorHAnsi" w:cs="Calibri"/>
          <w:sz w:val="18"/>
          <w:szCs w:val="18"/>
        </w:rPr>
        <w:t>D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S</w:t>
      </w:r>
      <w:r w:rsidRPr="00C34A6A">
        <w:rPr>
          <w:rFonts w:asciiTheme="majorHAnsi" w:eastAsia="Calibri" w:hAnsiTheme="majorHAnsi" w:cs="Calibri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CI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AS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K </w:t>
      </w:r>
      <w:r w:rsidRPr="00C34A6A">
        <w:rPr>
          <w:rFonts w:asciiTheme="majorHAnsi" w:eastAsia="Calibri" w:hAnsiTheme="majorHAnsi" w:cs="Calibri"/>
          <w:sz w:val="22"/>
          <w:szCs w:val="22"/>
        </w:rPr>
        <w:t>O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DER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</w:p>
    <w:p w14:paraId="47F5B385" w14:textId="77777777" w:rsidR="008B79B4" w:rsidRPr="00C34A6A" w:rsidRDefault="0095662F">
      <w:pPr>
        <w:spacing w:before="65"/>
        <w:ind w:left="2980"/>
        <w:rPr>
          <w:rFonts w:asciiTheme="majorHAnsi" w:eastAsia="Calibri" w:hAnsiTheme="majorHAnsi" w:cs="Calibri"/>
          <w:sz w:val="18"/>
          <w:szCs w:val="18"/>
        </w:rPr>
      </w:pPr>
      <w:r w:rsidRPr="00C34A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4A6A">
        <w:rPr>
          <w:rFonts w:asciiTheme="majorHAnsi" w:eastAsia="Segoe MDL2 Assets" w:hAnsiTheme="majorHAnsi" w:cs="Segoe MDL2 Assets"/>
          <w:spacing w:val="3"/>
          <w:w w:val="46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z w:val="18"/>
          <w:szCs w:val="18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W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C34A6A">
        <w:rPr>
          <w:rFonts w:asciiTheme="majorHAnsi" w:eastAsia="Calibri" w:hAnsiTheme="majorHAnsi" w:cs="Calibri"/>
          <w:spacing w:val="-2"/>
          <w:sz w:val="18"/>
          <w:szCs w:val="18"/>
        </w:rPr>
        <w:t>C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z w:val="18"/>
          <w:szCs w:val="18"/>
        </w:rPr>
        <w:t>IC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z w:val="18"/>
          <w:szCs w:val="18"/>
        </w:rPr>
        <w:t>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sz w:val="18"/>
          <w:szCs w:val="18"/>
        </w:rPr>
        <w:t>D R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>S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VOL</w:t>
      </w:r>
      <w:r w:rsidRPr="00C34A6A">
        <w:rPr>
          <w:rFonts w:asciiTheme="majorHAnsi" w:eastAsia="Calibri" w:hAnsiTheme="majorHAnsi" w:cs="Calibri"/>
          <w:sz w:val="18"/>
          <w:szCs w:val="18"/>
        </w:rPr>
        <w:t>U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S </w:t>
      </w:r>
      <w:r w:rsidRPr="00C34A6A">
        <w:rPr>
          <w:rFonts w:asciiTheme="majorHAnsi" w:eastAsia="Calibri" w:hAnsiTheme="majorHAnsi" w:cs="Calibri"/>
          <w:sz w:val="22"/>
          <w:szCs w:val="22"/>
        </w:rPr>
        <w:t>-</w:t>
      </w:r>
      <w:r w:rsidRPr="00C34A6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-3"/>
          <w:sz w:val="18"/>
          <w:szCs w:val="18"/>
        </w:rPr>
        <w:t>N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NS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YLV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AN</w:t>
      </w:r>
      <w:r w:rsidRPr="00C34A6A">
        <w:rPr>
          <w:rFonts w:asciiTheme="majorHAnsi" w:eastAsia="Calibri" w:hAnsiTheme="majorHAnsi" w:cs="Calibri"/>
          <w:sz w:val="18"/>
          <w:szCs w:val="18"/>
        </w:rPr>
        <w:t xml:space="preserve">IA </w:t>
      </w:r>
      <w:r w:rsidRPr="00C34A6A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C34A6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34A6A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34A6A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C34A6A">
        <w:rPr>
          <w:rFonts w:asciiTheme="majorHAnsi" w:eastAsia="Calibri" w:hAnsiTheme="majorHAnsi" w:cs="Calibri"/>
          <w:sz w:val="18"/>
          <w:szCs w:val="18"/>
        </w:rPr>
        <w:t>Y</w:t>
      </w:r>
    </w:p>
    <w:sectPr w:rsidR="008B79B4" w:rsidRPr="00C34A6A">
      <w:pgSz w:w="12240" w:h="15840"/>
      <w:pgMar w:top="1520" w:right="960" w:bottom="280" w:left="620" w:header="1033" w:footer="6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A36A9" w14:textId="77777777" w:rsidR="0095662F" w:rsidRDefault="0095662F">
      <w:r>
        <w:separator/>
      </w:r>
    </w:p>
  </w:endnote>
  <w:endnote w:type="continuationSeparator" w:id="0">
    <w:p w14:paraId="40181124" w14:textId="77777777" w:rsidR="0095662F" w:rsidRDefault="00956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D9AA" w14:textId="3BB42196" w:rsidR="008B79B4" w:rsidRDefault="008B79B4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85FB4" w14:textId="77777777" w:rsidR="0095662F" w:rsidRDefault="0095662F">
      <w:r>
        <w:separator/>
      </w:r>
    </w:p>
  </w:footnote>
  <w:footnote w:type="continuationSeparator" w:id="0">
    <w:p w14:paraId="5FD4C5FF" w14:textId="77777777" w:rsidR="0095662F" w:rsidRDefault="00956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429B9" w14:textId="72016CB4" w:rsidR="008B79B4" w:rsidRDefault="008B79B4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9F0"/>
    <w:multiLevelType w:val="multilevel"/>
    <w:tmpl w:val="D7FEE7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9B4"/>
    <w:rsid w:val="004A6B37"/>
    <w:rsid w:val="008B79B4"/>
    <w:rsid w:val="0095662F"/>
    <w:rsid w:val="00C3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0B86B3"/>
  <w15:docId w15:val="{AB2E91FE-27F3-4E69-8433-9ACD3D43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2021-04-09T13:31:00Z</dcterms:created>
  <dcterms:modified xsi:type="dcterms:W3CDTF">2021-04-09T15:25:00Z</dcterms:modified>
</cp:coreProperties>
</file>